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2B16A" w14:textId="13DDEC50" w:rsidR="006B3199" w:rsidRDefault="00680501" w:rsidP="006B3199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r w:rsidRPr="00680501">
        <w:rPr>
          <w:rFonts w:ascii="Arial" w:hAnsi="Arial"/>
          <w:b/>
          <w:bCs/>
          <w:sz w:val="36"/>
          <w:szCs w:val="36"/>
          <w:lang w:eastAsia="en-US"/>
        </w:rPr>
        <w:t>Als Glücksbote Nr. 1 perfekt geschult zum Heizen mit Pellets</w:t>
      </w:r>
    </w:p>
    <w:p w14:paraId="413F43E3" w14:textId="5199C15A" w:rsidR="000F4F16" w:rsidRDefault="008C0499" w:rsidP="000F4F16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r>
        <w:rPr>
          <w:rFonts w:ascii="Arial" w:hAnsi="Arial"/>
          <w:bCs/>
          <w:sz w:val="36"/>
          <w:szCs w:val="36"/>
          <w:lang w:eastAsia="en-US"/>
        </w:rPr>
        <w:t xml:space="preserve">Neue Termine der </w:t>
      </w:r>
      <w:proofErr w:type="spellStart"/>
      <w:r>
        <w:rPr>
          <w:rFonts w:ascii="Arial" w:hAnsi="Arial"/>
          <w:bCs/>
          <w:sz w:val="36"/>
          <w:szCs w:val="36"/>
          <w:lang w:eastAsia="en-US"/>
        </w:rPr>
        <w:t>ÖkoFEN</w:t>
      </w:r>
      <w:proofErr w:type="spellEnd"/>
      <w:r>
        <w:rPr>
          <w:rFonts w:ascii="Arial" w:hAnsi="Arial"/>
          <w:bCs/>
          <w:sz w:val="36"/>
          <w:szCs w:val="36"/>
          <w:lang w:eastAsia="en-US"/>
        </w:rPr>
        <w:t xml:space="preserve"> </w:t>
      </w:r>
      <w:proofErr w:type="spellStart"/>
      <w:r>
        <w:rPr>
          <w:rFonts w:ascii="Arial" w:hAnsi="Arial"/>
          <w:bCs/>
          <w:sz w:val="36"/>
          <w:szCs w:val="36"/>
          <w:lang w:eastAsia="en-US"/>
        </w:rPr>
        <w:t>Pelletakademie</w:t>
      </w:r>
      <w:proofErr w:type="spellEnd"/>
      <w:r>
        <w:rPr>
          <w:rFonts w:ascii="Arial" w:hAnsi="Arial"/>
          <w:bCs/>
          <w:sz w:val="36"/>
          <w:szCs w:val="36"/>
          <w:lang w:eastAsia="en-US"/>
        </w:rPr>
        <w:t xml:space="preserve"> 2021</w:t>
      </w:r>
    </w:p>
    <w:p w14:paraId="246B9AEE" w14:textId="3C6B0370" w:rsidR="00AC141C" w:rsidRDefault="003A3554" w:rsidP="00AC141C">
      <w:pPr>
        <w:spacing w:line="360" w:lineRule="atLeast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Die </w:t>
      </w:r>
      <w:proofErr w:type="spellStart"/>
      <w:r w:rsidRPr="003A3554">
        <w:rPr>
          <w:rFonts w:ascii="Arial" w:hAnsi="Arial"/>
          <w:b/>
          <w:bCs/>
          <w:sz w:val="20"/>
        </w:rPr>
        <w:t>ÖkoFEN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Pelletakademie</w:t>
      </w:r>
      <w:proofErr w:type="spellEnd"/>
      <w:r w:rsidRPr="003A3554">
        <w:rPr>
          <w:rFonts w:ascii="Arial" w:hAnsi="Arial"/>
          <w:b/>
          <w:bCs/>
          <w:sz w:val="20"/>
        </w:rPr>
        <w:t xml:space="preserve"> </w:t>
      </w:r>
      <w:r w:rsidR="00336BBC">
        <w:rPr>
          <w:rFonts w:ascii="Arial" w:hAnsi="Arial"/>
          <w:b/>
          <w:bCs/>
          <w:sz w:val="20"/>
        </w:rPr>
        <w:t>bietet</w:t>
      </w:r>
      <w:r>
        <w:rPr>
          <w:rFonts w:ascii="Arial" w:hAnsi="Arial"/>
          <w:b/>
          <w:bCs/>
          <w:sz w:val="20"/>
        </w:rPr>
        <w:t xml:space="preserve"> auch 20</w:t>
      </w:r>
      <w:r w:rsidR="008C0499">
        <w:rPr>
          <w:rFonts w:ascii="Arial" w:hAnsi="Arial"/>
          <w:b/>
          <w:bCs/>
          <w:sz w:val="20"/>
        </w:rPr>
        <w:t>2</w:t>
      </w:r>
      <w:r>
        <w:rPr>
          <w:rFonts w:ascii="Arial" w:hAnsi="Arial"/>
          <w:b/>
          <w:bCs/>
          <w:sz w:val="20"/>
        </w:rPr>
        <w:t xml:space="preserve">1 </w:t>
      </w:r>
      <w:r w:rsidRPr="003A3554">
        <w:rPr>
          <w:rFonts w:ascii="Arial" w:hAnsi="Arial"/>
          <w:b/>
          <w:bCs/>
          <w:sz w:val="20"/>
        </w:rPr>
        <w:t>kostenlose Fortbildung</w:t>
      </w:r>
      <w:r>
        <w:rPr>
          <w:rFonts w:ascii="Arial" w:hAnsi="Arial"/>
          <w:b/>
          <w:bCs/>
          <w:sz w:val="20"/>
        </w:rPr>
        <w:t>e</w:t>
      </w:r>
      <w:r w:rsidR="008C0499">
        <w:rPr>
          <w:rFonts w:ascii="Arial" w:hAnsi="Arial"/>
          <w:b/>
          <w:bCs/>
          <w:sz w:val="20"/>
        </w:rPr>
        <w:t>n</w:t>
      </w:r>
      <w:r w:rsidRPr="003A3554">
        <w:rPr>
          <w:rFonts w:ascii="Arial" w:hAnsi="Arial"/>
          <w:b/>
          <w:bCs/>
          <w:sz w:val="20"/>
        </w:rPr>
        <w:t xml:space="preserve"> für </w:t>
      </w:r>
      <w:r w:rsidR="00213745">
        <w:rPr>
          <w:rFonts w:ascii="Arial" w:hAnsi="Arial"/>
          <w:b/>
          <w:bCs/>
          <w:sz w:val="20"/>
        </w:rPr>
        <w:t>Schor</w:t>
      </w:r>
      <w:r w:rsidR="00367B2E">
        <w:rPr>
          <w:rFonts w:ascii="Arial" w:hAnsi="Arial"/>
          <w:b/>
          <w:bCs/>
          <w:sz w:val="20"/>
        </w:rPr>
        <w:t>n</w:t>
      </w:r>
      <w:r w:rsidR="00213745">
        <w:rPr>
          <w:rFonts w:ascii="Arial" w:hAnsi="Arial"/>
          <w:b/>
          <w:bCs/>
          <w:sz w:val="20"/>
        </w:rPr>
        <w:t>steinfeger</w:t>
      </w:r>
      <w:r>
        <w:rPr>
          <w:rFonts w:ascii="Arial" w:hAnsi="Arial"/>
          <w:b/>
          <w:bCs/>
          <w:sz w:val="20"/>
        </w:rPr>
        <w:t xml:space="preserve"> </w:t>
      </w:r>
      <w:r w:rsidR="00336BBC">
        <w:rPr>
          <w:rFonts w:ascii="Arial" w:hAnsi="Arial"/>
          <w:b/>
          <w:bCs/>
          <w:sz w:val="20"/>
        </w:rPr>
        <w:t>an</w:t>
      </w:r>
      <w:r>
        <w:rPr>
          <w:rFonts w:ascii="Arial" w:hAnsi="Arial"/>
          <w:b/>
          <w:bCs/>
          <w:sz w:val="20"/>
        </w:rPr>
        <w:t xml:space="preserve">. </w:t>
      </w:r>
      <w:r w:rsidR="00404079">
        <w:rPr>
          <w:rFonts w:ascii="Arial" w:hAnsi="Arial"/>
          <w:b/>
          <w:bCs/>
          <w:sz w:val="20"/>
        </w:rPr>
        <w:t>Zusätzlich z</w:t>
      </w:r>
      <w:r w:rsidR="008C0499">
        <w:rPr>
          <w:rFonts w:ascii="Arial" w:hAnsi="Arial"/>
          <w:b/>
          <w:bCs/>
          <w:sz w:val="20"/>
        </w:rPr>
        <w:t xml:space="preserve">u </w:t>
      </w:r>
      <w:r w:rsidR="00404079">
        <w:rPr>
          <w:rFonts w:ascii="Arial" w:hAnsi="Arial"/>
          <w:b/>
          <w:bCs/>
          <w:sz w:val="20"/>
        </w:rPr>
        <w:t>Experten</w:t>
      </w:r>
      <w:r w:rsidR="008C0499">
        <w:rPr>
          <w:rFonts w:ascii="Arial" w:hAnsi="Arial"/>
          <w:b/>
          <w:bCs/>
          <w:sz w:val="20"/>
        </w:rPr>
        <w:t>-</w:t>
      </w:r>
      <w:r w:rsidR="00404079">
        <w:rPr>
          <w:rFonts w:ascii="Arial" w:hAnsi="Arial"/>
          <w:b/>
          <w:bCs/>
          <w:sz w:val="20"/>
        </w:rPr>
        <w:t>Tagen</w:t>
      </w:r>
      <w:r w:rsidR="008C0499">
        <w:rPr>
          <w:rFonts w:ascii="Arial" w:hAnsi="Arial"/>
          <w:b/>
          <w:bCs/>
          <w:sz w:val="20"/>
        </w:rPr>
        <w:t xml:space="preserve"> vor Ort </w:t>
      </w:r>
      <w:r w:rsidR="0074580E">
        <w:rPr>
          <w:rFonts w:ascii="Arial" w:hAnsi="Arial"/>
          <w:b/>
          <w:bCs/>
          <w:sz w:val="20"/>
        </w:rPr>
        <w:t xml:space="preserve">in </w:t>
      </w:r>
      <w:proofErr w:type="spellStart"/>
      <w:r w:rsidR="0074580E">
        <w:rPr>
          <w:rFonts w:ascii="Arial" w:hAnsi="Arial"/>
          <w:b/>
          <w:bCs/>
          <w:sz w:val="20"/>
        </w:rPr>
        <w:t>Mickhausen</w:t>
      </w:r>
      <w:proofErr w:type="spellEnd"/>
      <w:r w:rsidR="0074580E">
        <w:rPr>
          <w:rFonts w:ascii="Arial" w:hAnsi="Arial"/>
          <w:b/>
          <w:bCs/>
          <w:sz w:val="20"/>
        </w:rPr>
        <w:t xml:space="preserve"> </w:t>
      </w:r>
      <w:r w:rsidR="008C0499">
        <w:rPr>
          <w:rFonts w:ascii="Arial" w:hAnsi="Arial"/>
          <w:b/>
          <w:bCs/>
          <w:sz w:val="20"/>
        </w:rPr>
        <w:t>gibt es im kommenden Jahr auch Online-Schulungen</w:t>
      </w:r>
      <w:r w:rsidRPr="003A3554">
        <w:rPr>
          <w:rFonts w:ascii="Arial" w:hAnsi="Arial"/>
          <w:b/>
          <w:bCs/>
          <w:sz w:val="20"/>
        </w:rPr>
        <w:t>.</w:t>
      </w:r>
      <w:r w:rsidR="00680501">
        <w:rPr>
          <w:rFonts w:ascii="Arial" w:hAnsi="Arial"/>
          <w:b/>
          <w:bCs/>
          <w:sz w:val="20"/>
        </w:rPr>
        <w:t xml:space="preserve"> Für Deutschlands Glücksboten Nr. 1 lohnt sich die Teilnahme doppelt: Neben einer kostenfreien Weiterbildung zu klimafreundlichen Heizsystemen gibt es dafür auch DENA-Fortbildungspunkte.</w:t>
      </w:r>
    </w:p>
    <w:p w14:paraId="1B1D0093" w14:textId="77777777" w:rsidR="00AC141C" w:rsidRDefault="00AC141C" w:rsidP="00AC141C">
      <w:pPr>
        <w:spacing w:line="360" w:lineRule="atLeast"/>
        <w:rPr>
          <w:rFonts w:ascii="Arial" w:hAnsi="Arial"/>
          <w:b/>
          <w:bCs/>
          <w:sz w:val="20"/>
        </w:rPr>
      </w:pPr>
    </w:p>
    <w:p w14:paraId="1BB85068" w14:textId="0895D7DB" w:rsidR="00404079" w:rsidRDefault="006B3199" w:rsidP="00997D0E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61D0E">
        <w:rPr>
          <w:rFonts w:ascii="Arial" w:hAnsi="Arial"/>
          <w:i/>
          <w:sz w:val="20"/>
          <w:lang w:val="de-AT"/>
        </w:rPr>
        <w:t>Mickhausen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, </w:t>
      </w:r>
      <w:r w:rsidR="00680501">
        <w:rPr>
          <w:rFonts w:ascii="Arial" w:hAnsi="Arial"/>
          <w:i/>
          <w:sz w:val="20"/>
          <w:lang w:val="de-AT"/>
        </w:rPr>
        <w:t>9</w:t>
      </w:r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8C0499">
        <w:rPr>
          <w:rFonts w:ascii="Arial" w:hAnsi="Arial"/>
          <w:i/>
          <w:sz w:val="20"/>
          <w:lang w:val="de-AT"/>
        </w:rPr>
        <w:t>Dezember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 w:rsidR="008C0499">
        <w:rPr>
          <w:rFonts w:ascii="Arial" w:hAnsi="Arial"/>
          <w:i/>
          <w:sz w:val="20"/>
          <w:lang w:val="de-AT"/>
        </w:rPr>
        <w:t>20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 xml:space="preserve">– </w:t>
      </w:r>
      <w:proofErr w:type="spellStart"/>
      <w:r w:rsidR="00404079">
        <w:rPr>
          <w:rFonts w:ascii="Arial" w:hAnsi="Arial"/>
          <w:sz w:val="20"/>
          <w:lang w:val="de-AT"/>
        </w:rPr>
        <w:t>ÖkoFEN</w:t>
      </w:r>
      <w:proofErr w:type="spellEnd"/>
      <w:r w:rsidR="00404079">
        <w:rPr>
          <w:rFonts w:ascii="Arial" w:hAnsi="Arial"/>
          <w:sz w:val="20"/>
          <w:lang w:val="de-AT"/>
        </w:rPr>
        <w:t xml:space="preserve">, Europas Spezialist für Pelletheizungen, bietet mit der </w:t>
      </w:r>
      <w:proofErr w:type="spellStart"/>
      <w:r w:rsidR="00404079">
        <w:rPr>
          <w:rFonts w:ascii="Arial" w:hAnsi="Arial"/>
          <w:sz w:val="20"/>
          <w:lang w:val="de-AT"/>
        </w:rPr>
        <w:t>Pelletakademie</w:t>
      </w:r>
      <w:proofErr w:type="spellEnd"/>
      <w:r w:rsidR="00404079">
        <w:rPr>
          <w:rFonts w:ascii="Arial" w:hAnsi="Arial"/>
          <w:sz w:val="20"/>
          <w:lang w:val="de-AT"/>
        </w:rPr>
        <w:t xml:space="preserve"> seit Jahren renommierte Schulungen rund um </w:t>
      </w:r>
      <w:r w:rsidR="005122FC">
        <w:rPr>
          <w:rFonts w:ascii="Arial" w:hAnsi="Arial"/>
          <w:sz w:val="20"/>
          <w:lang w:val="de-AT"/>
        </w:rPr>
        <w:t xml:space="preserve">die </w:t>
      </w:r>
      <w:r w:rsidR="00404079">
        <w:rPr>
          <w:rFonts w:ascii="Arial" w:hAnsi="Arial"/>
          <w:sz w:val="20"/>
          <w:lang w:val="de-AT"/>
        </w:rPr>
        <w:t xml:space="preserve">klimafreundliche </w:t>
      </w:r>
      <w:proofErr w:type="spellStart"/>
      <w:r w:rsidR="005122FC">
        <w:rPr>
          <w:rFonts w:ascii="Arial" w:hAnsi="Arial"/>
          <w:sz w:val="20"/>
          <w:lang w:val="de-AT"/>
        </w:rPr>
        <w:t>Pelleth</w:t>
      </w:r>
      <w:r w:rsidR="00404079">
        <w:rPr>
          <w:rFonts w:ascii="Arial" w:hAnsi="Arial"/>
          <w:sz w:val="20"/>
          <w:lang w:val="de-AT"/>
        </w:rPr>
        <w:t>eiz</w:t>
      </w:r>
      <w:r w:rsidR="005122FC">
        <w:rPr>
          <w:rFonts w:ascii="Arial" w:hAnsi="Arial"/>
          <w:sz w:val="20"/>
          <w:lang w:val="de-AT"/>
        </w:rPr>
        <w:t>technik</w:t>
      </w:r>
      <w:proofErr w:type="spellEnd"/>
      <w:r w:rsidR="00404079">
        <w:rPr>
          <w:rFonts w:ascii="Arial" w:hAnsi="Arial"/>
          <w:sz w:val="20"/>
          <w:lang w:val="de-AT"/>
        </w:rPr>
        <w:t xml:space="preserve"> an, die in kompakter Form den Brückenschluss von Theorie und Praxis vollziehen. Speziell für Schornsteinfeger sind für 2021 vier Experten-Tage in </w:t>
      </w:r>
      <w:proofErr w:type="spellStart"/>
      <w:r w:rsidR="00404079">
        <w:rPr>
          <w:rFonts w:ascii="Arial" w:hAnsi="Arial"/>
          <w:sz w:val="20"/>
          <w:lang w:val="de-AT"/>
        </w:rPr>
        <w:t>Mic</w:t>
      </w:r>
      <w:r w:rsidR="003D0C64">
        <w:rPr>
          <w:rFonts w:ascii="Arial" w:hAnsi="Arial"/>
          <w:sz w:val="20"/>
          <w:lang w:val="de-AT"/>
        </w:rPr>
        <w:t>k</w:t>
      </w:r>
      <w:r w:rsidR="00404079">
        <w:rPr>
          <w:rFonts w:ascii="Arial" w:hAnsi="Arial"/>
          <w:sz w:val="20"/>
          <w:lang w:val="de-AT"/>
        </w:rPr>
        <w:t>hausen</w:t>
      </w:r>
      <w:proofErr w:type="spellEnd"/>
      <w:r w:rsidR="00404079">
        <w:rPr>
          <w:rFonts w:ascii="Arial" w:hAnsi="Arial"/>
          <w:sz w:val="20"/>
          <w:lang w:val="de-AT"/>
        </w:rPr>
        <w:t xml:space="preserve"> geplant (17.05., 18.05., 19.05. und 23.09.2021</w:t>
      </w:r>
      <w:r w:rsidR="005122FC">
        <w:rPr>
          <w:rFonts w:ascii="Arial" w:hAnsi="Arial"/>
          <w:sz w:val="20"/>
          <w:lang w:val="de-AT"/>
        </w:rPr>
        <w:t>, jeweils von 9.00 bis 17.00 Uhr</w:t>
      </w:r>
      <w:r w:rsidR="00404079">
        <w:rPr>
          <w:rFonts w:ascii="Arial" w:hAnsi="Arial"/>
          <w:sz w:val="20"/>
          <w:lang w:val="de-AT"/>
        </w:rPr>
        <w:t xml:space="preserve">). Die Teilnahme an den Ganztagesveranstaltungen ist kostenlos und wird für die Eintragung bzw. Verlängerung der </w:t>
      </w:r>
      <w:r w:rsidR="00404079" w:rsidRPr="00404079">
        <w:rPr>
          <w:rFonts w:ascii="Arial" w:hAnsi="Arial"/>
          <w:sz w:val="20"/>
          <w:lang w:val="de-AT"/>
        </w:rPr>
        <w:t>Energieeffizienz-Expertenliste für Förderprogramme des Bundes mit</w:t>
      </w:r>
      <w:r w:rsidR="00404079">
        <w:rPr>
          <w:rFonts w:ascii="Arial" w:hAnsi="Arial"/>
          <w:sz w:val="20"/>
          <w:lang w:val="de-AT"/>
        </w:rPr>
        <w:t xml:space="preserve"> 8 DENA-Unterrichtseinheiten (WG, EBM, NWG) angerechnet.</w:t>
      </w:r>
      <w:r w:rsidR="00680501">
        <w:rPr>
          <w:rFonts w:ascii="Arial" w:hAnsi="Arial"/>
          <w:sz w:val="20"/>
          <w:lang w:val="de-AT"/>
        </w:rPr>
        <w:t xml:space="preserve"> Neben den Grundlagen zum Heizen mit Pellets werden die gesetzlichen Rahmenbedingungen erörtert und auch die Praxis mit den anschließenden Rauchgasmessungen am Kessel kommt nicht zu kurz.</w:t>
      </w:r>
    </w:p>
    <w:p w14:paraId="752BEB94" w14:textId="77777777" w:rsidR="00A5538F" w:rsidRDefault="00A5538F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77869145" w14:textId="4A365C8E" w:rsidR="00680501" w:rsidRDefault="00680501" w:rsidP="00997D0E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Zudem setzt </w:t>
      </w:r>
      <w:proofErr w:type="spellStart"/>
      <w:r>
        <w:rPr>
          <w:rFonts w:ascii="Arial" w:hAnsi="Arial"/>
          <w:sz w:val="20"/>
          <w:lang w:val="de-AT"/>
        </w:rPr>
        <w:t>ÖkoFEN</w:t>
      </w:r>
      <w:proofErr w:type="spellEnd"/>
      <w:r>
        <w:rPr>
          <w:rFonts w:ascii="Arial" w:hAnsi="Arial"/>
          <w:sz w:val="20"/>
          <w:lang w:val="de-AT"/>
        </w:rPr>
        <w:t xml:space="preserve"> mit Online-Schulungen für Experten weiter auf digitale Präsenz. Als Termine sind der 23.02., 27.04. und 05.10.2021 jeweils von 7.30 bis 10.00 Uhr vorgesehen. Die </w:t>
      </w:r>
      <w:r>
        <w:rPr>
          <w:rFonts w:ascii="Arial" w:hAnsi="Arial"/>
          <w:sz w:val="20"/>
          <w:lang w:val="de-AT"/>
        </w:rPr>
        <w:lastRenderedPageBreak/>
        <w:t xml:space="preserve">Teilnahme ist ebenfalls kostenlos und wird </w:t>
      </w:r>
      <w:r w:rsidRPr="00404079">
        <w:rPr>
          <w:rFonts w:ascii="Arial" w:hAnsi="Arial"/>
          <w:sz w:val="20"/>
          <w:lang w:val="de-AT"/>
        </w:rPr>
        <w:t>mit</w:t>
      </w:r>
      <w:r>
        <w:rPr>
          <w:rFonts w:ascii="Arial" w:hAnsi="Arial"/>
          <w:sz w:val="20"/>
          <w:lang w:val="de-AT"/>
        </w:rPr>
        <w:t xml:space="preserve"> 3 DENA-Unterrichtseinheiten (WG, EBM, NWG) angerechnet.</w:t>
      </w:r>
    </w:p>
    <w:p w14:paraId="0080046C" w14:textId="77777777" w:rsidR="00680501" w:rsidRDefault="00680501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63A72B40" w14:textId="4DB55859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Anmeldungen sind ab sofort unter </w:t>
      </w:r>
      <w:hyperlink r:id="rId9" w:history="1">
        <w:r w:rsidRPr="008D5235">
          <w:rPr>
            <w:rStyle w:val="Hyperlink"/>
            <w:rFonts w:ascii="Arial" w:hAnsi="Arial" w:cs="Arial"/>
            <w:sz w:val="20"/>
            <w:lang w:val="de-AT"/>
          </w:rPr>
          <w:t>https://www.oekofen.com/de-de/akademie-schornsteinfeger/</w:t>
        </w:r>
      </w:hyperlink>
      <w:r>
        <w:rPr>
          <w:rFonts w:ascii="Arial" w:hAnsi="Arial"/>
          <w:sz w:val="20"/>
          <w:lang w:val="de-AT"/>
        </w:rPr>
        <w:t xml:space="preserve"> möglich.</w:t>
      </w:r>
    </w:p>
    <w:p w14:paraId="1F332346" w14:textId="77777777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70B4DB1A" w14:textId="76BD98D6" w:rsidR="00997D0E" w:rsidRDefault="00997D0E" w:rsidP="00997D0E">
      <w:pPr>
        <w:spacing w:line="360" w:lineRule="atLeast"/>
        <w:rPr>
          <w:rFonts w:ascii="Arial" w:hAnsi="Arial"/>
          <w:sz w:val="20"/>
          <w:lang w:val="de-AT"/>
        </w:rPr>
      </w:pPr>
      <w:r w:rsidRPr="00997D0E">
        <w:rPr>
          <w:rFonts w:ascii="Arial" w:hAnsi="Arial"/>
          <w:sz w:val="20"/>
          <w:lang w:val="de-AT"/>
        </w:rPr>
        <w:t>Das neue Schulungsprogramm 20</w:t>
      </w:r>
      <w:r w:rsidR="005122FC">
        <w:rPr>
          <w:rFonts w:ascii="Arial" w:hAnsi="Arial"/>
          <w:sz w:val="20"/>
          <w:lang w:val="de-AT"/>
        </w:rPr>
        <w:t>21</w:t>
      </w:r>
      <w:r w:rsidRPr="00997D0E">
        <w:rPr>
          <w:rFonts w:ascii="Arial" w:hAnsi="Arial"/>
          <w:sz w:val="20"/>
          <w:lang w:val="de-AT"/>
        </w:rPr>
        <w:t xml:space="preserve"> steht unter </w:t>
      </w:r>
      <w:hyperlink r:id="rId10" w:history="1">
        <w:r w:rsidR="005122FC" w:rsidRPr="008D5235">
          <w:rPr>
            <w:rStyle w:val="Hyperlink"/>
            <w:rFonts w:ascii="Arial" w:hAnsi="Arial" w:cs="Arial"/>
            <w:sz w:val="20"/>
            <w:lang w:val="de-AT"/>
          </w:rPr>
          <w:t>www.oekofen.de/de/pelletakademie</w:t>
        </w:r>
      </w:hyperlink>
      <w:r w:rsidR="005122FC">
        <w:rPr>
          <w:rFonts w:ascii="Arial" w:hAnsi="Arial"/>
          <w:sz w:val="20"/>
          <w:lang w:val="de-AT"/>
        </w:rPr>
        <w:t xml:space="preserve"> </w:t>
      </w:r>
      <w:r w:rsidR="00680501">
        <w:rPr>
          <w:rFonts w:ascii="Arial" w:hAnsi="Arial"/>
          <w:sz w:val="20"/>
          <w:lang w:val="de-AT"/>
        </w:rPr>
        <w:t xml:space="preserve">online zur Verfügung. Ein kompakter Überblick steht </w:t>
      </w:r>
      <w:r w:rsidR="00680501" w:rsidRPr="00997D0E">
        <w:rPr>
          <w:rFonts w:ascii="Arial" w:hAnsi="Arial"/>
          <w:sz w:val="20"/>
          <w:lang w:val="de-AT"/>
        </w:rPr>
        <w:t>zum Download bereit</w:t>
      </w:r>
      <w:r w:rsidR="00680501">
        <w:rPr>
          <w:rFonts w:ascii="Arial" w:hAnsi="Arial"/>
          <w:sz w:val="20"/>
          <w:lang w:val="de-AT"/>
        </w:rPr>
        <w:t>. In gedruckter Form</w:t>
      </w:r>
      <w:r w:rsidR="00680501" w:rsidRPr="00997D0E">
        <w:rPr>
          <w:rFonts w:ascii="Arial" w:hAnsi="Arial"/>
          <w:sz w:val="20"/>
          <w:lang w:val="de-AT"/>
        </w:rPr>
        <w:t xml:space="preserve"> kann </w:t>
      </w:r>
      <w:r w:rsidR="00680501">
        <w:rPr>
          <w:rFonts w:ascii="Arial" w:hAnsi="Arial"/>
          <w:sz w:val="20"/>
          <w:lang w:val="de-AT"/>
        </w:rPr>
        <w:t xml:space="preserve">der </w:t>
      </w:r>
      <w:proofErr w:type="spellStart"/>
      <w:r w:rsidR="00680501">
        <w:rPr>
          <w:rFonts w:ascii="Arial" w:hAnsi="Arial"/>
          <w:sz w:val="20"/>
          <w:lang w:val="de-AT"/>
        </w:rPr>
        <w:t>Pelletakademie</w:t>
      </w:r>
      <w:proofErr w:type="spellEnd"/>
      <w:r w:rsidR="00680501">
        <w:rPr>
          <w:rFonts w:ascii="Arial" w:hAnsi="Arial"/>
          <w:sz w:val="20"/>
          <w:lang w:val="de-AT"/>
        </w:rPr>
        <w:t xml:space="preserve"> Flyer 2021 unter</w:t>
      </w:r>
      <w:r w:rsidR="00680501">
        <w:rPr>
          <w:rFonts w:ascii="Arial" w:hAnsi="Arial"/>
          <w:sz w:val="20"/>
          <w:lang w:val="de-AT"/>
        </w:rPr>
        <w:br/>
      </w:r>
      <w:r w:rsidR="00680501" w:rsidRPr="00997D0E">
        <w:rPr>
          <w:rFonts w:ascii="Arial" w:hAnsi="Arial"/>
          <w:sz w:val="20"/>
          <w:lang w:val="de-AT"/>
        </w:rPr>
        <w:t xml:space="preserve">Tel. 08204 2980-0 oder per E-Mail an </w:t>
      </w:r>
      <w:hyperlink r:id="rId11" w:history="1">
        <w:r w:rsidR="00680501" w:rsidRPr="008D5235">
          <w:rPr>
            <w:rStyle w:val="Hyperlink"/>
            <w:rFonts w:ascii="Arial" w:hAnsi="Arial" w:cs="Arial"/>
            <w:sz w:val="20"/>
            <w:lang w:val="de-AT"/>
          </w:rPr>
          <w:t>info@oekofen.de</w:t>
        </w:r>
      </w:hyperlink>
      <w:r w:rsidR="00680501">
        <w:rPr>
          <w:rFonts w:ascii="Arial" w:hAnsi="Arial"/>
          <w:sz w:val="20"/>
          <w:lang w:val="de-AT"/>
        </w:rPr>
        <w:t xml:space="preserve"> </w:t>
      </w:r>
      <w:r w:rsidR="00680501" w:rsidRPr="00997D0E">
        <w:rPr>
          <w:rFonts w:ascii="Arial" w:hAnsi="Arial"/>
          <w:sz w:val="20"/>
          <w:lang w:val="de-AT"/>
        </w:rPr>
        <w:t>kostenlos bestellt werden.</w:t>
      </w:r>
    </w:p>
    <w:p w14:paraId="65220193" w14:textId="77777777" w:rsidR="00A5538F" w:rsidRDefault="00A5538F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4970B7E2" w14:textId="77777777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53F998B4" w14:textId="629D2EF8" w:rsidR="00680501" w:rsidRDefault="00680501">
      <w:pPr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br w:type="page"/>
      </w:r>
    </w:p>
    <w:p w14:paraId="431FC938" w14:textId="77777777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32D892DF" w14:textId="5A715903" w:rsidR="00A4337C" w:rsidRPr="00D215FB" w:rsidRDefault="00A4337C" w:rsidP="00A4337C">
      <w:pPr>
        <w:spacing w:line="360" w:lineRule="atLeast"/>
        <w:rPr>
          <w:rFonts w:ascii="Arial" w:hAnsi="Arial"/>
          <w:b/>
          <w:sz w:val="20"/>
          <w:lang w:val="de-AT"/>
        </w:rPr>
      </w:pPr>
      <w:r w:rsidRPr="00D215FB">
        <w:rPr>
          <w:rFonts w:ascii="Arial" w:hAnsi="Arial"/>
          <w:b/>
          <w:sz w:val="20"/>
          <w:lang w:val="de-AT"/>
        </w:rPr>
        <w:t>Die Termin</w:t>
      </w:r>
      <w:r w:rsidR="005122FC" w:rsidRPr="00D215FB">
        <w:rPr>
          <w:rFonts w:ascii="Arial" w:hAnsi="Arial"/>
          <w:b/>
          <w:sz w:val="20"/>
          <w:lang w:val="de-AT"/>
        </w:rPr>
        <w:t>übersicht</w:t>
      </w:r>
      <w:r w:rsidRPr="00D215FB">
        <w:rPr>
          <w:rFonts w:ascii="Arial" w:hAnsi="Arial"/>
          <w:b/>
          <w:sz w:val="20"/>
          <w:lang w:val="de-AT"/>
        </w:rPr>
        <w:t xml:space="preserve"> 20</w:t>
      </w:r>
      <w:r w:rsidR="005122FC" w:rsidRPr="00D215FB">
        <w:rPr>
          <w:rFonts w:ascii="Arial" w:hAnsi="Arial"/>
          <w:b/>
          <w:sz w:val="20"/>
          <w:lang w:val="de-AT"/>
        </w:rPr>
        <w:t>21</w:t>
      </w:r>
      <w:r w:rsidRPr="00D215FB">
        <w:rPr>
          <w:rFonts w:ascii="Arial" w:hAnsi="Arial"/>
          <w:b/>
          <w:sz w:val="20"/>
          <w:lang w:val="de-AT"/>
        </w:rPr>
        <w:t xml:space="preserve"> für </w:t>
      </w:r>
      <w:r w:rsidR="008F2331" w:rsidRPr="00D215FB">
        <w:rPr>
          <w:rFonts w:ascii="Arial" w:hAnsi="Arial"/>
          <w:b/>
          <w:sz w:val="20"/>
          <w:lang w:val="de-AT"/>
        </w:rPr>
        <w:t>Schornsteinfeger</w:t>
      </w:r>
      <w:r w:rsidR="005122FC" w:rsidRPr="00D215FB">
        <w:rPr>
          <w:rFonts w:ascii="Arial" w:hAnsi="Arial"/>
          <w:b/>
          <w:sz w:val="20"/>
          <w:lang w:val="de-AT"/>
        </w:rPr>
        <w:t>:</w:t>
      </w:r>
    </w:p>
    <w:p w14:paraId="39873095" w14:textId="77777777" w:rsidR="00A4337C" w:rsidRDefault="00A4337C" w:rsidP="00A4337C">
      <w:pPr>
        <w:spacing w:line="360" w:lineRule="atLeast"/>
        <w:rPr>
          <w:rFonts w:ascii="Arial" w:hAnsi="Arial"/>
          <w:sz w:val="20"/>
          <w:lang w:val="de-AT"/>
        </w:rPr>
      </w:pPr>
    </w:p>
    <w:tbl>
      <w:tblPr>
        <w:tblStyle w:val="Tabellenraster"/>
        <w:tblW w:w="7054" w:type="dxa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1985"/>
        <w:gridCol w:w="1417"/>
      </w:tblGrid>
      <w:tr w:rsidR="00A4337C" w14:paraId="1600950F" w14:textId="77777777" w:rsidTr="00D215FB">
        <w:tc>
          <w:tcPr>
            <w:tcW w:w="1951" w:type="dxa"/>
          </w:tcPr>
          <w:p w14:paraId="75CF4C35" w14:textId="31B0BF0E" w:rsidR="00A4337C" w:rsidRPr="00D215FB" w:rsidRDefault="005122FC" w:rsidP="005122FC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Schornsteinfeger Experten Online-Schulung</w:t>
            </w:r>
          </w:p>
        </w:tc>
        <w:tc>
          <w:tcPr>
            <w:tcW w:w="1701" w:type="dxa"/>
          </w:tcPr>
          <w:p w14:paraId="4AF1839A" w14:textId="2EE60A81" w:rsidR="00A4337C" w:rsidRPr="00D215FB" w:rsidRDefault="00D215FB" w:rsidP="001B46E8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Di. 23.02.2021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  <w:t>7.30 bis 10 Uhr</w:t>
            </w:r>
          </w:p>
        </w:tc>
        <w:tc>
          <w:tcPr>
            <w:tcW w:w="1985" w:type="dxa"/>
          </w:tcPr>
          <w:p w14:paraId="2C9D9D23" w14:textId="72BC6E4D" w:rsidR="00A4337C" w:rsidRPr="00D215FB" w:rsidRDefault="00D215FB" w:rsidP="001B46E8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3 DENA-Unterrichtseinheiten (WG/EBM/NWG)</w:t>
            </w:r>
          </w:p>
        </w:tc>
        <w:tc>
          <w:tcPr>
            <w:tcW w:w="1417" w:type="dxa"/>
          </w:tcPr>
          <w:p w14:paraId="23DAA535" w14:textId="1999FA02" w:rsidR="00A4337C" w:rsidRPr="00D215FB" w:rsidRDefault="00D215FB" w:rsidP="001B46E8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Online</w:t>
            </w:r>
          </w:p>
        </w:tc>
      </w:tr>
      <w:tr w:rsidR="00D215FB" w14:paraId="5E5D8CF7" w14:textId="77777777" w:rsidTr="00D215FB">
        <w:tc>
          <w:tcPr>
            <w:tcW w:w="1951" w:type="dxa"/>
          </w:tcPr>
          <w:p w14:paraId="2F6319C5" w14:textId="28FFBEFB" w:rsidR="00D215FB" w:rsidRDefault="00D215FB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Schornsteinfeger Experten Online-Schulung</w:t>
            </w:r>
          </w:p>
        </w:tc>
        <w:tc>
          <w:tcPr>
            <w:tcW w:w="1701" w:type="dxa"/>
          </w:tcPr>
          <w:p w14:paraId="07E072B0" w14:textId="1E339F27" w:rsidR="00D215FB" w:rsidRDefault="00D215FB" w:rsidP="00D215FB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Di. 2</w:t>
            </w:r>
            <w:r>
              <w:rPr>
                <w:rFonts w:ascii="Arial" w:hAnsi="Arial"/>
                <w:sz w:val="16"/>
                <w:lang w:val="de-AT"/>
              </w:rPr>
              <w:t>7</w:t>
            </w:r>
            <w:r w:rsidRPr="00D215FB">
              <w:rPr>
                <w:rFonts w:ascii="Arial" w:hAnsi="Arial"/>
                <w:sz w:val="16"/>
                <w:lang w:val="de-AT"/>
              </w:rPr>
              <w:t>.0</w:t>
            </w:r>
            <w:r>
              <w:rPr>
                <w:rFonts w:ascii="Arial" w:hAnsi="Arial"/>
                <w:sz w:val="16"/>
                <w:lang w:val="de-AT"/>
              </w:rPr>
              <w:t>4</w:t>
            </w:r>
            <w:r w:rsidRPr="00D215FB">
              <w:rPr>
                <w:rFonts w:ascii="Arial" w:hAnsi="Arial"/>
                <w:sz w:val="16"/>
                <w:lang w:val="de-AT"/>
              </w:rPr>
              <w:t>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  <w:t>7.30 bis 10 Uhr</w:t>
            </w:r>
          </w:p>
        </w:tc>
        <w:tc>
          <w:tcPr>
            <w:tcW w:w="1985" w:type="dxa"/>
          </w:tcPr>
          <w:p w14:paraId="489C6E6D" w14:textId="3AD9AB93" w:rsidR="00D215FB" w:rsidRDefault="00D215FB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3 DENA-Unterrichtseinheiten (WG/EBM/NWG)</w:t>
            </w:r>
          </w:p>
        </w:tc>
        <w:tc>
          <w:tcPr>
            <w:tcW w:w="1417" w:type="dxa"/>
          </w:tcPr>
          <w:p w14:paraId="3445370C" w14:textId="21371D3B" w:rsidR="00D215FB" w:rsidRDefault="00D215FB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Online</w:t>
            </w:r>
          </w:p>
        </w:tc>
      </w:tr>
      <w:tr w:rsidR="00D215FB" w14:paraId="243B2B7C" w14:textId="77777777" w:rsidTr="00D215FB">
        <w:tc>
          <w:tcPr>
            <w:tcW w:w="1951" w:type="dxa"/>
          </w:tcPr>
          <w:p w14:paraId="45F5D61E" w14:textId="50AF9C43" w:rsidR="00D215FB" w:rsidRDefault="00D215FB" w:rsidP="00D215FB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Schornsteinfeger Experten</w:t>
            </w:r>
            <w:r>
              <w:rPr>
                <w:rFonts w:ascii="Arial" w:hAnsi="Arial"/>
                <w:sz w:val="16"/>
                <w:lang w:val="de-AT"/>
              </w:rPr>
              <w:t>-Tag</w:t>
            </w:r>
          </w:p>
        </w:tc>
        <w:tc>
          <w:tcPr>
            <w:tcW w:w="1701" w:type="dxa"/>
          </w:tcPr>
          <w:p w14:paraId="03241671" w14:textId="64B2CD3B" w:rsidR="00D215FB" w:rsidRDefault="00D215FB" w:rsidP="00D215FB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Mo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. </w:t>
            </w:r>
            <w:r>
              <w:rPr>
                <w:rFonts w:ascii="Arial" w:hAnsi="Arial"/>
                <w:sz w:val="16"/>
                <w:lang w:val="de-AT"/>
              </w:rPr>
              <w:t>17</w:t>
            </w:r>
            <w:r w:rsidRPr="00D215FB">
              <w:rPr>
                <w:rFonts w:ascii="Arial" w:hAnsi="Arial"/>
                <w:sz w:val="16"/>
                <w:lang w:val="de-AT"/>
              </w:rPr>
              <w:t>.0</w:t>
            </w:r>
            <w:r>
              <w:rPr>
                <w:rFonts w:ascii="Arial" w:hAnsi="Arial"/>
                <w:sz w:val="16"/>
                <w:lang w:val="de-AT"/>
              </w:rPr>
              <w:t>5</w:t>
            </w:r>
            <w:r w:rsidRPr="00D215FB">
              <w:rPr>
                <w:rFonts w:ascii="Arial" w:hAnsi="Arial"/>
                <w:sz w:val="16"/>
                <w:lang w:val="de-AT"/>
              </w:rPr>
              <w:t>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</w:r>
            <w:r>
              <w:rPr>
                <w:rFonts w:ascii="Arial" w:hAnsi="Arial"/>
                <w:sz w:val="16"/>
                <w:lang w:val="de-AT"/>
              </w:rPr>
              <w:t>9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0</w:t>
            </w:r>
            <w:r w:rsidRPr="00D215FB">
              <w:rPr>
                <w:rFonts w:ascii="Arial" w:hAnsi="Arial"/>
                <w:sz w:val="16"/>
                <w:lang w:val="de-AT"/>
              </w:rPr>
              <w:t>0 bis 1</w:t>
            </w:r>
            <w:r>
              <w:rPr>
                <w:rFonts w:ascii="Arial" w:hAnsi="Arial"/>
                <w:sz w:val="16"/>
                <w:lang w:val="de-AT"/>
              </w:rPr>
              <w:t>7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Uhr</w:t>
            </w:r>
          </w:p>
        </w:tc>
        <w:tc>
          <w:tcPr>
            <w:tcW w:w="1985" w:type="dxa"/>
          </w:tcPr>
          <w:p w14:paraId="1A7DA2DA" w14:textId="3105B991" w:rsidR="00D215FB" w:rsidRDefault="00D215FB" w:rsidP="00D215FB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8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DENA-Unterrichtseinheiten (WG/EBM/NWG)</w:t>
            </w:r>
          </w:p>
        </w:tc>
        <w:tc>
          <w:tcPr>
            <w:tcW w:w="1417" w:type="dxa"/>
          </w:tcPr>
          <w:p w14:paraId="60DD48B5" w14:textId="70FC2F26" w:rsidR="00D215FB" w:rsidRDefault="00D215FB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proofErr w:type="spellStart"/>
            <w:r>
              <w:rPr>
                <w:rFonts w:ascii="Arial" w:hAnsi="Arial"/>
                <w:sz w:val="16"/>
                <w:lang w:val="de-AT"/>
              </w:rPr>
              <w:t>Mickhausen</w:t>
            </w:r>
            <w:proofErr w:type="spellEnd"/>
          </w:p>
        </w:tc>
      </w:tr>
      <w:tr w:rsidR="00D215FB" w14:paraId="3828D2DC" w14:textId="77777777" w:rsidTr="00D215FB">
        <w:tc>
          <w:tcPr>
            <w:tcW w:w="1951" w:type="dxa"/>
          </w:tcPr>
          <w:p w14:paraId="7E96DE52" w14:textId="6EC164F9" w:rsidR="00D215FB" w:rsidRDefault="00D215FB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Schornsteinfeger Experten</w:t>
            </w:r>
            <w:r>
              <w:rPr>
                <w:rFonts w:ascii="Arial" w:hAnsi="Arial"/>
                <w:sz w:val="16"/>
                <w:lang w:val="de-AT"/>
              </w:rPr>
              <w:t>-Tag</w:t>
            </w:r>
          </w:p>
        </w:tc>
        <w:tc>
          <w:tcPr>
            <w:tcW w:w="1701" w:type="dxa"/>
          </w:tcPr>
          <w:p w14:paraId="7CDBDB15" w14:textId="6F0330D9" w:rsidR="00D215FB" w:rsidRDefault="00D215FB" w:rsidP="00D215FB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Di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. </w:t>
            </w:r>
            <w:r>
              <w:rPr>
                <w:rFonts w:ascii="Arial" w:hAnsi="Arial"/>
                <w:sz w:val="16"/>
                <w:lang w:val="de-AT"/>
              </w:rPr>
              <w:t>18</w:t>
            </w:r>
            <w:r w:rsidRPr="00D215FB">
              <w:rPr>
                <w:rFonts w:ascii="Arial" w:hAnsi="Arial"/>
                <w:sz w:val="16"/>
                <w:lang w:val="de-AT"/>
              </w:rPr>
              <w:t>.0</w:t>
            </w:r>
            <w:r>
              <w:rPr>
                <w:rFonts w:ascii="Arial" w:hAnsi="Arial"/>
                <w:sz w:val="16"/>
                <w:lang w:val="de-AT"/>
              </w:rPr>
              <w:t>5</w:t>
            </w:r>
            <w:r w:rsidRPr="00D215FB">
              <w:rPr>
                <w:rFonts w:ascii="Arial" w:hAnsi="Arial"/>
                <w:sz w:val="16"/>
                <w:lang w:val="de-AT"/>
              </w:rPr>
              <w:t>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</w:r>
            <w:r>
              <w:rPr>
                <w:rFonts w:ascii="Arial" w:hAnsi="Arial"/>
                <w:sz w:val="16"/>
                <w:lang w:val="de-AT"/>
              </w:rPr>
              <w:t>9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0</w:t>
            </w:r>
            <w:r w:rsidRPr="00D215FB">
              <w:rPr>
                <w:rFonts w:ascii="Arial" w:hAnsi="Arial"/>
                <w:sz w:val="16"/>
                <w:lang w:val="de-AT"/>
              </w:rPr>
              <w:t>0 bis 1</w:t>
            </w:r>
            <w:r>
              <w:rPr>
                <w:rFonts w:ascii="Arial" w:hAnsi="Arial"/>
                <w:sz w:val="16"/>
                <w:lang w:val="de-AT"/>
              </w:rPr>
              <w:t>7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Uhr</w:t>
            </w:r>
          </w:p>
        </w:tc>
        <w:tc>
          <w:tcPr>
            <w:tcW w:w="1985" w:type="dxa"/>
          </w:tcPr>
          <w:p w14:paraId="1970B908" w14:textId="4DB39C33" w:rsidR="00D215FB" w:rsidRDefault="00D215FB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8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DENA-Unterrichtseinheiten (WG/EBM/NWG)</w:t>
            </w:r>
          </w:p>
        </w:tc>
        <w:tc>
          <w:tcPr>
            <w:tcW w:w="1417" w:type="dxa"/>
          </w:tcPr>
          <w:p w14:paraId="147719E3" w14:textId="7E7C298A" w:rsidR="00D215FB" w:rsidRDefault="00D215FB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proofErr w:type="spellStart"/>
            <w:r>
              <w:rPr>
                <w:rFonts w:ascii="Arial" w:hAnsi="Arial"/>
                <w:sz w:val="16"/>
                <w:lang w:val="de-AT"/>
              </w:rPr>
              <w:t>Mickhausen</w:t>
            </w:r>
            <w:proofErr w:type="spellEnd"/>
          </w:p>
        </w:tc>
      </w:tr>
      <w:tr w:rsidR="00D215FB" w14:paraId="69F5E6ED" w14:textId="77777777" w:rsidTr="00D215FB">
        <w:tc>
          <w:tcPr>
            <w:tcW w:w="1951" w:type="dxa"/>
          </w:tcPr>
          <w:p w14:paraId="596051B0" w14:textId="247E104D" w:rsidR="00D215FB" w:rsidRPr="00D215FB" w:rsidRDefault="00D215FB" w:rsidP="001B46E8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Schornsteinfeger Experten</w:t>
            </w:r>
            <w:r>
              <w:rPr>
                <w:rFonts w:ascii="Arial" w:hAnsi="Arial"/>
                <w:sz w:val="16"/>
                <w:lang w:val="de-AT"/>
              </w:rPr>
              <w:t>-Tag</w:t>
            </w:r>
          </w:p>
        </w:tc>
        <w:tc>
          <w:tcPr>
            <w:tcW w:w="1701" w:type="dxa"/>
          </w:tcPr>
          <w:p w14:paraId="5F2AAD38" w14:textId="1A91BAB9" w:rsidR="00D215FB" w:rsidRPr="00D215FB" w:rsidRDefault="00D215FB" w:rsidP="00D215FB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Mi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. </w:t>
            </w:r>
            <w:r>
              <w:rPr>
                <w:rFonts w:ascii="Arial" w:hAnsi="Arial"/>
                <w:sz w:val="16"/>
                <w:lang w:val="de-AT"/>
              </w:rPr>
              <w:t>19</w:t>
            </w:r>
            <w:r w:rsidRPr="00D215FB">
              <w:rPr>
                <w:rFonts w:ascii="Arial" w:hAnsi="Arial"/>
                <w:sz w:val="16"/>
                <w:lang w:val="de-AT"/>
              </w:rPr>
              <w:t>.0</w:t>
            </w:r>
            <w:r>
              <w:rPr>
                <w:rFonts w:ascii="Arial" w:hAnsi="Arial"/>
                <w:sz w:val="16"/>
                <w:lang w:val="de-AT"/>
              </w:rPr>
              <w:t>5</w:t>
            </w:r>
            <w:r w:rsidRPr="00D215FB">
              <w:rPr>
                <w:rFonts w:ascii="Arial" w:hAnsi="Arial"/>
                <w:sz w:val="16"/>
                <w:lang w:val="de-AT"/>
              </w:rPr>
              <w:t>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</w:r>
            <w:r>
              <w:rPr>
                <w:rFonts w:ascii="Arial" w:hAnsi="Arial"/>
                <w:sz w:val="16"/>
                <w:lang w:val="de-AT"/>
              </w:rPr>
              <w:t>9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0</w:t>
            </w:r>
            <w:r w:rsidRPr="00D215FB">
              <w:rPr>
                <w:rFonts w:ascii="Arial" w:hAnsi="Arial"/>
                <w:sz w:val="16"/>
                <w:lang w:val="de-AT"/>
              </w:rPr>
              <w:t>0 bis 1</w:t>
            </w:r>
            <w:r>
              <w:rPr>
                <w:rFonts w:ascii="Arial" w:hAnsi="Arial"/>
                <w:sz w:val="16"/>
                <w:lang w:val="de-AT"/>
              </w:rPr>
              <w:t>7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Uhr</w:t>
            </w:r>
          </w:p>
        </w:tc>
        <w:tc>
          <w:tcPr>
            <w:tcW w:w="1985" w:type="dxa"/>
          </w:tcPr>
          <w:p w14:paraId="034426D9" w14:textId="3A1A2905" w:rsidR="00D215FB" w:rsidRPr="00D215FB" w:rsidRDefault="00D215FB" w:rsidP="001B46E8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8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DENA-Unterrichtseinheiten (WG/EBM/NWG)</w:t>
            </w:r>
          </w:p>
        </w:tc>
        <w:tc>
          <w:tcPr>
            <w:tcW w:w="1417" w:type="dxa"/>
          </w:tcPr>
          <w:p w14:paraId="6892FCB7" w14:textId="18A47D3C" w:rsidR="00D215FB" w:rsidRPr="00D215FB" w:rsidRDefault="00D215FB" w:rsidP="001B46E8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proofErr w:type="spellStart"/>
            <w:r>
              <w:rPr>
                <w:rFonts w:ascii="Arial" w:hAnsi="Arial"/>
                <w:sz w:val="16"/>
                <w:lang w:val="de-AT"/>
              </w:rPr>
              <w:t>Mickhausen</w:t>
            </w:r>
            <w:proofErr w:type="spellEnd"/>
          </w:p>
        </w:tc>
      </w:tr>
      <w:tr w:rsidR="00D215FB" w14:paraId="5D0FA074" w14:textId="77777777" w:rsidTr="00D215FB">
        <w:tc>
          <w:tcPr>
            <w:tcW w:w="1951" w:type="dxa"/>
          </w:tcPr>
          <w:p w14:paraId="75000B72" w14:textId="35CE7319" w:rsidR="00D215FB" w:rsidRPr="00D215FB" w:rsidRDefault="00D215FB" w:rsidP="001B46E8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Schornsteinfeger Experten</w:t>
            </w:r>
            <w:r>
              <w:rPr>
                <w:rFonts w:ascii="Arial" w:hAnsi="Arial"/>
                <w:sz w:val="16"/>
                <w:lang w:val="de-AT"/>
              </w:rPr>
              <w:t>-Tag</w:t>
            </w:r>
          </w:p>
        </w:tc>
        <w:tc>
          <w:tcPr>
            <w:tcW w:w="1701" w:type="dxa"/>
          </w:tcPr>
          <w:p w14:paraId="1DC413CB" w14:textId="637E12BA" w:rsidR="00D215FB" w:rsidRPr="00D215FB" w:rsidRDefault="00D215FB" w:rsidP="00D215FB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Do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. </w:t>
            </w:r>
            <w:r>
              <w:rPr>
                <w:rFonts w:ascii="Arial" w:hAnsi="Arial"/>
                <w:sz w:val="16"/>
                <w:lang w:val="de-AT"/>
              </w:rPr>
              <w:t>23</w:t>
            </w:r>
            <w:r w:rsidRPr="00D215FB">
              <w:rPr>
                <w:rFonts w:ascii="Arial" w:hAnsi="Arial"/>
                <w:sz w:val="16"/>
                <w:lang w:val="de-AT"/>
              </w:rPr>
              <w:t>.0</w:t>
            </w:r>
            <w:r>
              <w:rPr>
                <w:rFonts w:ascii="Arial" w:hAnsi="Arial"/>
                <w:sz w:val="16"/>
                <w:lang w:val="de-AT"/>
              </w:rPr>
              <w:t>9</w:t>
            </w:r>
            <w:r w:rsidRPr="00D215FB">
              <w:rPr>
                <w:rFonts w:ascii="Arial" w:hAnsi="Arial"/>
                <w:sz w:val="16"/>
                <w:lang w:val="de-AT"/>
              </w:rPr>
              <w:t>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</w:r>
            <w:r>
              <w:rPr>
                <w:rFonts w:ascii="Arial" w:hAnsi="Arial"/>
                <w:sz w:val="16"/>
                <w:lang w:val="de-AT"/>
              </w:rPr>
              <w:t>9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0</w:t>
            </w:r>
            <w:r w:rsidRPr="00D215FB">
              <w:rPr>
                <w:rFonts w:ascii="Arial" w:hAnsi="Arial"/>
                <w:sz w:val="16"/>
                <w:lang w:val="de-AT"/>
              </w:rPr>
              <w:t>0 bis 1</w:t>
            </w:r>
            <w:r>
              <w:rPr>
                <w:rFonts w:ascii="Arial" w:hAnsi="Arial"/>
                <w:sz w:val="16"/>
                <w:lang w:val="de-AT"/>
              </w:rPr>
              <w:t>7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Uhr</w:t>
            </w:r>
          </w:p>
        </w:tc>
        <w:tc>
          <w:tcPr>
            <w:tcW w:w="1985" w:type="dxa"/>
          </w:tcPr>
          <w:p w14:paraId="0638247F" w14:textId="599C4263" w:rsidR="00D215FB" w:rsidRPr="00D215FB" w:rsidRDefault="00D215FB" w:rsidP="001B46E8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8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DENA-Unterrichtseinheiten (WG/EBM/NWG)</w:t>
            </w:r>
          </w:p>
        </w:tc>
        <w:tc>
          <w:tcPr>
            <w:tcW w:w="1417" w:type="dxa"/>
          </w:tcPr>
          <w:p w14:paraId="32DCD622" w14:textId="5AABA3BC" w:rsidR="00D215FB" w:rsidRPr="00D215FB" w:rsidRDefault="00D215FB" w:rsidP="001B46E8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proofErr w:type="spellStart"/>
            <w:r>
              <w:rPr>
                <w:rFonts w:ascii="Arial" w:hAnsi="Arial"/>
                <w:sz w:val="16"/>
                <w:lang w:val="de-AT"/>
              </w:rPr>
              <w:t>Mickhausen</w:t>
            </w:r>
            <w:proofErr w:type="spellEnd"/>
          </w:p>
        </w:tc>
      </w:tr>
      <w:tr w:rsidR="00D215FB" w14:paraId="35BE3E94" w14:textId="77777777" w:rsidTr="00D215FB">
        <w:tc>
          <w:tcPr>
            <w:tcW w:w="1951" w:type="dxa"/>
          </w:tcPr>
          <w:p w14:paraId="58B6EBC1" w14:textId="48151A9F" w:rsidR="00D215FB" w:rsidRPr="00D215FB" w:rsidRDefault="00D215FB" w:rsidP="001B46E8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Schornsteinfeger Experten Online-Schulung</w:t>
            </w:r>
          </w:p>
        </w:tc>
        <w:tc>
          <w:tcPr>
            <w:tcW w:w="1701" w:type="dxa"/>
          </w:tcPr>
          <w:p w14:paraId="7C7F405F" w14:textId="71636DF1" w:rsidR="00D215FB" w:rsidRPr="00D215FB" w:rsidRDefault="00D215FB" w:rsidP="00D215FB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 xml:space="preserve">Di. </w:t>
            </w:r>
            <w:r>
              <w:rPr>
                <w:rFonts w:ascii="Arial" w:hAnsi="Arial"/>
                <w:sz w:val="16"/>
                <w:lang w:val="de-AT"/>
              </w:rPr>
              <w:t>05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10</w:t>
            </w:r>
            <w:r w:rsidRPr="00D215FB">
              <w:rPr>
                <w:rFonts w:ascii="Arial" w:hAnsi="Arial"/>
                <w:sz w:val="16"/>
                <w:lang w:val="de-AT"/>
              </w:rPr>
              <w:t>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  <w:t>7.30 bis 10 Uhr</w:t>
            </w:r>
          </w:p>
        </w:tc>
        <w:tc>
          <w:tcPr>
            <w:tcW w:w="1985" w:type="dxa"/>
          </w:tcPr>
          <w:p w14:paraId="38D586FB" w14:textId="7B4FCF78" w:rsidR="00D215FB" w:rsidRPr="00D215FB" w:rsidRDefault="00D215FB" w:rsidP="001B46E8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3 DENA-Unterrichtseinheiten (WG/EBM/NWG)</w:t>
            </w:r>
          </w:p>
        </w:tc>
        <w:tc>
          <w:tcPr>
            <w:tcW w:w="1417" w:type="dxa"/>
          </w:tcPr>
          <w:p w14:paraId="72A8186F" w14:textId="3FD722A8" w:rsidR="00D215FB" w:rsidRPr="00D215FB" w:rsidRDefault="00D215FB" w:rsidP="001B46E8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Online</w:t>
            </w:r>
          </w:p>
        </w:tc>
      </w:tr>
    </w:tbl>
    <w:p w14:paraId="57675945" w14:textId="77777777" w:rsidR="00A4337C" w:rsidRDefault="00A4337C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69A3DBBE" w14:textId="77777777" w:rsidR="008F2331" w:rsidRDefault="008F2331" w:rsidP="005658EC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</w:p>
    <w:p w14:paraId="4E31EA67" w14:textId="77777777" w:rsidR="008F2331" w:rsidRDefault="008F2331" w:rsidP="005658EC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</w:p>
    <w:p w14:paraId="6BFA5E36" w14:textId="77777777" w:rsidR="008F2331" w:rsidRDefault="008F2331" w:rsidP="005658EC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</w:p>
    <w:p w14:paraId="7EFD33ED" w14:textId="77777777" w:rsidR="008F2331" w:rsidRDefault="008F2331" w:rsidP="005658EC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</w:p>
    <w:p w14:paraId="3B58FE6E" w14:textId="77777777" w:rsidR="00D215FB" w:rsidRPr="00396481" w:rsidRDefault="00D215FB" w:rsidP="00D215FB">
      <w:pPr>
        <w:spacing w:line="360" w:lineRule="atLeast"/>
        <w:rPr>
          <w:rFonts w:ascii="Arial" w:hAnsi="Arial"/>
          <w:b/>
          <w:sz w:val="20"/>
          <w:lang w:val="de-AT"/>
        </w:rPr>
      </w:pPr>
      <w:r>
        <w:rPr>
          <w:rFonts w:ascii="Arial" w:hAnsi="Arial"/>
          <w:b/>
          <w:sz w:val="20"/>
          <w:lang w:val="de-AT"/>
        </w:rPr>
        <w:lastRenderedPageBreak/>
        <w:t>Ü</w:t>
      </w:r>
      <w:r w:rsidRPr="00396481">
        <w:rPr>
          <w:rFonts w:ascii="Arial" w:hAnsi="Arial"/>
          <w:b/>
          <w:sz w:val="20"/>
          <w:lang w:val="de-AT"/>
        </w:rPr>
        <w:t xml:space="preserve">ber </w:t>
      </w:r>
      <w:proofErr w:type="spellStart"/>
      <w:r w:rsidRPr="00396481">
        <w:rPr>
          <w:rFonts w:ascii="Arial" w:hAnsi="Arial"/>
          <w:b/>
          <w:sz w:val="20"/>
          <w:lang w:val="de-AT"/>
        </w:rPr>
        <w:t>Ök</w:t>
      </w:r>
      <w:r>
        <w:rPr>
          <w:rFonts w:ascii="Arial" w:hAnsi="Arial"/>
          <w:b/>
          <w:sz w:val="20"/>
          <w:lang w:val="de-AT"/>
        </w:rPr>
        <w:t>o</w:t>
      </w:r>
      <w:r w:rsidRPr="00396481">
        <w:rPr>
          <w:rFonts w:ascii="Arial" w:hAnsi="Arial"/>
          <w:b/>
          <w:sz w:val="20"/>
          <w:lang w:val="de-AT"/>
        </w:rPr>
        <w:t>FEN</w:t>
      </w:r>
      <w:proofErr w:type="spellEnd"/>
    </w:p>
    <w:p w14:paraId="60258372" w14:textId="77777777" w:rsidR="00D215FB" w:rsidRPr="00396481" w:rsidRDefault="00D215FB" w:rsidP="00D215FB">
      <w:pPr>
        <w:pStyle w:val="StandardWeb"/>
        <w:spacing w:line="360" w:lineRule="atLeast"/>
        <w:rPr>
          <w:rFonts w:ascii="Arial" w:hAnsi="Arial" w:cs="Arial"/>
          <w:color w:val="000000"/>
          <w:sz w:val="20"/>
          <w:szCs w:val="20"/>
          <w:lang w:val="de-AT"/>
        </w:rPr>
      </w:pP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ist Europas Spezialist für Pelletheizungen, mit Hauptsitz in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Niederkappel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/Österreich. Das familiengeführte Unternehmen beschäftigt mehrere hundert Mitarbeiter. Unternehmensgründer Herbert Ortner entwickelte 1997 Europas erste typengeprüfte Pelletheizung. 1999 begann die serielle Entwicklung und Produktion von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Pelletkesseln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. 2004 brachte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die weltweit 1. Pelletheizung mit Brennwerttechnik auf den Markt und 2015 folgte der nächste Meilenstein mit der ersten stromproduzierenden Pelletheizung. </w:t>
      </w:r>
    </w:p>
    <w:p w14:paraId="717DDBBC" w14:textId="1A30A32E" w:rsidR="00604453" w:rsidRPr="005658EC" w:rsidRDefault="00D215FB" w:rsidP="00D215FB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sz w:val="20"/>
          <w:szCs w:val="20"/>
        </w:rPr>
      </w:pPr>
      <w:r w:rsidRPr="00396481">
        <w:rPr>
          <w:rFonts w:ascii="Arial" w:hAnsi="Arial"/>
          <w:sz w:val="20"/>
          <w:lang w:val="de-AT"/>
        </w:rPr>
        <w:t>B</w:t>
      </w:r>
      <w:r>
        <w:rPr>
          <w:rFonts w:ascii="Arial" w:hAnsi="Arial"/>
          <w:sz w:val="20"/>
          <w:lang w:val="de-AT"/>
        </w:rPr>
        <w:t>is heute wurden weltweit über 100</w:t>
      </w:r>
      <w:r w:rsidRPr="00396481">
        <w:rPr>
          <w:rFonts w:ascii="Arial" w:hAnsi="Arial"/>
          <w:sz w:val="20"/>
          <w:lang w:val="de-AT"/>
        </w:rPr>
        <w:t xml:space="preserve">.000 Anlagen installiert und Vertriebstöchter in </w:t>
      </w:r>
      <w:r>
        <w:rPr>
          <w:rFonts w:ascii="Arial" w:hAnsi="Arial"/>
          <w:sz w:val="20"/>
          <w:lang w:val="de-AT"/>
        </w:rPr>
        <w:t>21</w:t>
      </w:r>
      <w:r w:rsidRPr="00396481">
        <w:rPr>
          <w:rFonts w:ascii="Arial" w:hAnsi="Arial"/>
          <w:sz w:val="20"/>
          <w:lang w:val="de-AT"/>
        </w:rPr>
        <w:t xml:space="preserve"> Ländern etabliert.</w:t>
      </w:r>
      <w:r>
        <w:rPr>
          <w:rFonts w:ascii="Arial" w:hAnsi="Arial"/>
          <w:sz w:val="20"/>
          <w:lang w:val="de-AT"/>
        </w:rPr>
        <w:t xml:space="preserve"> </w:t>
      </w:r>
      <w:r w:rsidRPr="00396481">
        <w:rPr>
          <w:rFonts w:ascii="Arial" w:hAnsi="Arial"/>
          <w:sz w:val="20"/>
          <w:lang w:val="de-AT"/>
        </w:rPr>
        <w:t xml:space="preserve">Um der Nachfrage gerecht zu werden, baute </w:t>
      </w:r>
      <w:proofErr w:type="spellStart"/>
      <w:r w:rsidRPr="00396481">
        <w:rPr>
          <w:rFonts w:ascii="Arial" w:hAnsi="Arial"/>
          <w:sz w:val="20"/>
          <w:lang w:val="de-AT"/>
        </w:rPr>
        <w:t>ÖkoFEN</w:t>
      </w:r>
      <w:proofErr w:type="spellEnd"/>
      <w:r w:rsidRPr="00396481">
        <w:rPr>
          <w:rFonts w:ascii="Arial" w:hAnsi="Arial"/>
          <w:sz w:val="20"/>
          <w:lang w:val="de-AT"/>
        </w:rPr>
        <w:t xml:space="preserve"> 2006 auf 15.000 Quadratmetern in </w:t>
      </w:r>
      <w:proofErr w:type="spellStart"/>
      <w:r w:rsidRPr="00396481">
        <w:rPr>
          <w:rFonts w:ascii="Arial" w:hAnsi="Arial"/>
          <w:sz w:val="20"/>
          <w:lang w:val="de-AT"/>
        </w:rPr>
        <w:t>Mickhausen</w:t>
      </w:r>
      <w:proofErr w:type="spellEnd"/>
      <w:r w:rsidRPr="00396481">
        <w:rPr>
          <w:rFonts w:ascii="Arial" w:hAnsi="Arial"/>
          <w:sz w:val="20"/>
          <w:lang w:val="de-AT"/>
        </w:rPr>
        <w:t xml:space="preserve"> in der Nähe von Augsburg (Bayern) eine nach modernsten ökologischen Erkenntnissen ausgerichtete Firmenzentrale mit Verwaltung und Auslieferungslager. Das Firmengebäude wurde in Niedrigenergiebauweise errichtet, wird selbstverständlich mit Pellets beheizt und mit 100% Ökostrom versorgt.</w:t>
      </w:r>
    </w:p>
    <w:p w14:paraId="6FE0A334" w14:textId="56F0CB5D" w:rsidR="00D215FB" w:rsidRDefault="00D215FB">
      <w:pPr>
        <w:rPr>
          <w:rFonts w:ascii="Arial" w:hAnsi="Arial"/>
          <w:color w:val="auto"/>
          <w:sz w:val="20"/>
        </w:rPr>
      </w:pPr>
      <w:r>
        <w:rPr>
          <w:rFonts w:ascii="Arial" w:hAnsi="Arial"/>
          <w:sz w:val="20"/>
        </w:rPr>
        <w:br w:type="page"/>
      </w:r>
    </w:p>
    <w:p w14:paraId="612E040E" w14:textId="12451AF3" w:rsidR="00A5538F" w:rsidRDefault="00716940" w:rsidP="00B61F37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bookmarkStart w:id="0" w:name="_GoBack"/>
      <w:r>
        <w:rPr>
          <w:rFonts w:ascii="Arial" w:hAnsi="Arial" w:cs="Arial"/>
          <w:bCs/>
          <w:sz w:val="20"/>
          <w:szCs w:val="20"/>
          <w:lang w:eastAsia="en-US"/>
        </w:rPr>
        <w:lastRenderedPageBreak/>
        <w:pict w14:anchorId="00278C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3pt;height:189pt">
            <v:imagedata r:id="rId12" o:title="2020-12-09_OekoFEN Presseinformation_Pelletakademie-01-72dpi"/>
          </v:shape>
        </w:pict>
      </w:r>
      <w:bookmarkEnd w:id="0"/>
    </w:p>
    <w:p w14:paraId="65FC9B99" w14:textId="788BABF1" w:rsidR="001855BE" w:rsidRPr="00814262" w:rsidRDefault="00814262" w:rsidP="00B61F37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="009F79FF" w:rsidRPr="009F79FF">
        <w:rPr>
          <w:rFonts w:ascii="Arial" w:hAnsi="Arial"/>
          <w:sz w:val="20"/>
          <w:lang w:val="de-AT"/>
        </w:rPr>
        <w:t xml:space="preserve">Die </w:t>
      </w:r>
      <w:proofErr w:type="spellStart"/>
      <w:r w:rsidR="009F79FF" w:rsidRPr="009F79FF">
        <w:rPr>
          <w:rFonts w:ascii="Arial" w:hAnsi="Arial"/>
          <w:sz w:val="20"/>
          <w:lang w:val="de-AT"/>
        </w:rPr>
        <w:t>ÖkoFEN</w:t>
      </w:r>
      <w:proofErr w:type="spellEnd"/>
      <w:r w:rsidR="009F79FF" w:rsidRPr="009F79FF">
        <w:rPr>
          <w:rFonts w:ascii="Arial" w:hAnsi="Arial"/>
          <w:sz w:val="20"/>
          <w:lang w:val="de-AT"/>
        </w:rPr>
        <w:t xml:space="preserve"> </w:t>
      </w:r>
      <w:proofErr w:type="spellStart"/>
      <w:r w:rsidR="009F79FF" w:rsidRPr="009F79FF">
        <w:rPr>
          <w:rFonts w:ascii="Arial" w:hAnsi="Arial"/>
          <w:sz w:val="20"/>
          <w:lang w:val="de-AT"/>
        </w:rPr>
        <w:t>Pelletakademie</w:t>
      </w:r>
      <w:proofErr w:type="spellEnd"/>
      <w:r w:rsidR="009F79FF" w:rsidRPr="009F79FF">
        <w:rPr>
          <w:rFonts w:ascii="Arial" w:hAnsi="Arial"/>
          <w:sz w:val="20"/>
          <w:lang w:val="de-AT"/>
        </w:rPr>
        <w:t xml:space="preserve"> liefert </w:t>
      </w:r>
      <w:r w:rsidR="005122FC">
        <w:rPr>
          <w:rFonts w:ascii="Arial" w:hAnsi="Arial"/>
          <w:sz w:val="20"/>
          <w:lang w:val="de-AT"/>
        </w:rPr>
        <w:t xml:space="preserve">technik- und </w:t>
      </w:r>
      <w:r w:rsidR="009F79FF" w:rsidRPr="009F79FF">
        <w:rPr>
          <w:rFonts w:ascii="Arial" w:hAnsi="Arial"/>
          <w:sz w:val="20"/>
          <w:lang w:val="de-AT"/>
        </w:rPr>
        <w:t>praxisorientiertes Grundlagenwissen</w:t>
      </w:r>
      <w:r w:rsidR="009F79FF">
        <w:rPr>
          <w:rFonts w:ascii="Arial" w:hAnsi="Arial"/>
          <w:sz w:val="20"/>
          <w:lang w:val="de-AT"/>
        </w:rPr>
        <w:t xml:space="preserve"> </w:t>
      </w:r>
      <w:r w:rsidR="005122FC">
        <w:rPr>
          <w:rFonts w:ascii="Arial" w:hAnsi="Arial"/>
          <w:sz w:val="20"/>
          <w:lang w:val="de-AT"/>
        </w:rPr>
        <w:t xml:space="preserve">sowohl vor Ort in </w:t>
      </w:r>
      <w:proofErr w:type="spellStart"/>
      <w:r w:rsidR="003B29A8">
        <w:rPr>
          <w:rFonts w:ascii="Arial" w:hAnsi="Arial"/>
          <w:sz w:val="20"/>
          <w:lang w:val="de-AT"/>
        </w:rPr>
        <w:t>Mick</w:t>
      </w:r>
      <w:r w:rsidR="005122FC">
        <w:rPr>
          <w:rFonts w:ascii="Arial" w:hAnsi="Arial"/>
          <w:sz w:val="20"/>
          <w:lang w:val="de-AT"/>
        </w:rPr>
        <w:t>hausen</w:t>
      </w:r>
      <w:proofErr w:type="spellEnd"/>
      <w:r w:rsidR="005122FC">
        <w:rPr>
          <w:rFonts w:ascii="Arial" w:hAnsi="Arial"/>
          <w:sz w:val="20"/>
          <w:lang w:val="de-AT"/>
        </w:rPr>
        <w:t>, als auch Online</w:t>
      </w:r>
      <w:r w:rsidR="009F79FF">
        <w:rPr>
          <w:rFonts w:ascii="Arial" w:hAnsi="Arial"/>
          <w:sz w:val="20"/>
          <w:lang w:val="de-AT"/>
        </w:rPr>
        <w:t>.</w:t>
      </w:r>
      <w:r w:rsidR="009F79FF" w:rsidRPr="009F79FF">
        <w:t xml:space="preserve"> </w:t>
      </w:r>
      <w:r w:rsidR="009F79FF" w:rsidRPr="009F79FF">
        <w:rPr>
          <w:rFonts w:ascii="Arial" w:hAnsi="Arial"/>
          <w:sz w:val="20"/>
          <w:lang w:val="de-AT"/>
        </w:rPr>
        <w:t>Das Schulungsprogramm 20</w:t>
      </w:r>
      <w:r w:rsidR="005122FC">
        <w:rPr>
          <w:rFonts w:ascii="Arial" w:hAnsi="Arial"/>
          <w:sz w:val="20"/>
          <w:lang w:val="de-AT"/>
        </w:rPr>
        <w:t>21</w:t>
      </w:r>
      <w:r w:rsidR="009F79FF" w:rsidRPr="009F79FF">
        <w:rPr>
          <w:rFonts w:ascii="Arial" w:hAnsi="Arial"/>
          <w:sz w:val="20"/>
          <w:lang w:val="de-AT"/>
        </w:rPr>
        <w:t xml:space="preserve"> steht unter www.oekofen.de/de/pelletakademie zum Download bereit und kann zudem unter Tel. 08204 2980-0 oder per E-Mail an info@oekofen.de kostenlos bestellt werden.</w:t>
      </w:r>
    </w:p>
    <w:p w14:paraId="6FDE6EDB" w14:textId="26EA2961" w:rsidR="00B61F37" w:rsidRDefault="00B61F37" w:rsidP="00B61F37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222D1821" w14:textId="77777777" w:rsidR="00B61F37" w:rsidRDefault="00B61F37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noProof/>
          <w:sz w:val="20"/>
          <w:szCs w:val="20"/>
        </w:rPr>
      </w:pPr>
    </w:p>
    <w:p w14:paraId="3CA40C82" w14:textId="77777777" w:rsidR="00340573" w:rsidRDefault="00340573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noProof/>
          <w:sz w:val="20"/>
          <w:szCs w:val="20"/>
        </w:rPr>
      </w:pPr>
    </w:p>
    <w:p w14:paraId="40822650" w14:textId="2814293B" w:rsidR="00716940" w:rsidRDefault="00716940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lastRenderedPageBreak/>
        <w:pict w14:anchorId="56C91223">
          <v:shape id="_x0000_i1026" type="#_x0000_t75" style="width:290.55pt;height:411pt">
            <v:imagedata r:id="rId13" o:title="2020-12-09_OekoFEN Presseinformation_Pelletakademie-02-72dpi"/>
          </v:shape>
        </w:pict>
      </w:r>
    </w:p>
    <w:p w14:paraId="1CCC9BFC" w14:textId="17916952" w:rsidR="00716940" w:rsidRPr="00814262" w:rsidRDefault="00716940" w:rsidP="0071694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Pr="009F79FF">
        <w:rPr>
          <w:rFonts w:ascii="Arial" w:hAnsi="Arial"/>
          <w:sz w:val="20"/>
          <w:lang w:val="de-AT"/>
        </w:rPr>
        <w:t xml:space="preserve">Das </w:t>
      </w:r>
      <w:r>
        <w:rPr>
          <w:rFonts w:ascii="Arial" w:hAnsi="Arial"/>
          <w:sz w:val="20"/>
          <w:lang w:val="de-AT"/>
        </w:rPr>
        <w:t xml:space="preserve">neue </w:t>
      </w:r>
      <w:r w:rsidRPr="009F79FF">
        <w:rPr>
          <w:rFonts w:ascii="Arial" w:hAnsi="Arial"/>
          <w:sz w:val="20"/>
          <w:lang w:val="de-AT"/>
        </w:rPr>
        <w:t>Schulungsprogramm 20</w:t>
      </w:r>
      <w:r>
        <w:rPr>
          <w:rFonts w:ascii="Arial" w:hAnsi="Arial"/>
          <w:sz w:val="20"/>
          <w:lang w:val="de-AT"/>
        </w:rPr>
        <w:t>21</w:t>
      </w:r>
      <w:r w:rsidRPr="009F79FF">
        <w:rPr>
          <w:rFonts w:ascii="Arial" w:hAnsi="Arial"/>
          <w:sz w:val="20"/>
          <w:lang w:val="de-AT"/>
        </w:rPr>
        <w:t xml:space="preserve"> steht unter www.oekofen.de/de/pelletakademie zum Download bereit und kann zudem unter Tel. 08204 2980-0 oder per E-Mail an info@oekofen.de kostenlos bestellt werden.</w:t>
      </w:r>
    </w:p>
    <w:p w14:paraId="17E200E6" w14:textId="7088E4E4" w:rsidR="006B3199" w:rsidRDefault="00716940" w:rsidP="0071694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4EC1F092" w14:textId="77777777" w:rsidR="00716940" w:rsidRDefault="00716940" w:rsidP="0071694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0136E0B1" w14:textId="77777777" w:rsidR="00716940" w:rsidRDefault="00716940" w:rsidP="0071694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31569D00" w14:textId="77777777" w:rsidR="00716940" w:rsidRDefault="00716940" w:rsidP="0071694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2D1D367" w14:textId="287E72E9" w:rsidR="00716940" w:rsidRDefault="00716940">
      <w:pPr>
        <w:rPr>
          <w:rFonts w:ascii="Arial" w:hAnsi="Arial"/>
          <w:b/>
          <w:color w:val="auto"/>
          <w:sz w:val="20"/>
        </w:rPr>
      </w:pPr>
      <w:r>
        <w:rPr>
          <w:rFonts w:ascii="Arial" w:hAnsi="Arial"/>
          <w:b/>
          <w:sz w:val="20"/>
        </w:rPr>
        <w:br w:type="page"/>
      </w:r>
    </w:p>
    <w:p w14:paraId="160B0A25" w14:textId="77777777" w:rsidR="00716940" w:rsidRDefault="00716940" w:rsidP="0071694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4090FB71" w14:textId="77777777" w:rsidR="00716940" w:rsidRDefault="00716940" w:rsidP="0071694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6B2A1119" w14:textId="77777777" w:rsidR="006B3199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7DEDFFF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Abdruck honorarfrei – Beleg erbeten</w:t>
      </w:r>
    </w:p>
    <w:p w14:paraId="4C44137A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AAC00FD" w14:textId="77777777" w:rsidR="006B3199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63AEE9A9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PR Company GmbH</w:t>
      </w:r>
    </w:p>
    <w:p w14:paraId="63FE4B4C" w14:textId="2F62C7A0" w:rsidR="006B3199" w:rsidRPr="00007D3D" w:rsidRDefault="005122FC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Anton-Sorg-Str. 1</w:t>
      </w:r>
    </w:p>
    <w:p w14:paraId="2D9B94F4" w14:textId="07191588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</w:t>
      </w:r>
      <w:r w:rsidR="005122FC">
        <w:rPr>
          <w:rFonts w:ascii="Arial" w:hAnsi="Arial" w:cs="Arial"/>
          <w:bCs/>
          <w:sz w:val="20"/>
          <w:szCs w:val="20"/>
          <w:lang w:eastAsia="en-US"/>
        </w:rPr>
        <w:t>9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9 Augsburg</w:t>
      </w:r>
    </w:p>
    <w:p w14:paraId="44AE0F29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64886C69" w14:textId="0A04328D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589</w:t>
      </w:r>
      <w:r w:rsidR="005122FC">
        <w:rPr>
          <w:rFonts w:ascii="Arial" w:hAnsi="Arial" w:cs="Arial"/>
          <w:bCs/>
          <w:sz w:val="20"/>
          <w:szCs w:val="20"/>
          <w:lang w:eastAsia="en-US"/>
        </w:rPr>
        <w:t xml:space="preserve"> 74 78</w:t>
      </w:r>
    </w:p>
    <w:p w14:paraId="2D264CB7" w14:textId="128D0AB1" w:rsidR="00DC03A0" w:rsidRPr="006B3199" w:rsidRDefault="006B3199" w:rsidP="006B3199">
      <w:pPr>
        <w:pStyle w:val="StandardWeb"/>
        <w:spacing w:before="0" w:beforeAutospacing="0" w:after="0" w:afterAutospacing="0" w:line="360" w:lineRule="atLeast"/>
      </w:pP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e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-Mail</w:t>
      </w:r>
      <w:proofErr w:type="spellEnd"/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: </w:t>
      </w:r>
      <w:r>
        <w:rPr>
          <w:rFonts w:ascii="Arial" w:hAnsi="Arial" w:cs="Arial"/>
          <w:bCs/>
          <w:sz w:val="20"/>
          <w:szCs w:val="20"/>
          <w:lang w:eastAsia="en-US"/>
        </w:rPr>
        <w:t>oekofen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@prcompany.de</w:t>
      </w:r>
    </w:p>
    <w:sectPr w:rsidR="00DC03A0" w:rsidRPr="006B3199" w:rsidSect="00007D3D">
      <w:headerReference w:type="default" r:id="rId14"/>
      <w:footerReference w:type="default" r:id="rId15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B9CB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B9CBD7" w16cid:durableId="1F8ED90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31AA3" w14:textId="77777777" w:rsidR="00676513" w:rsidRDefault="00676513">
      <w:r>
        <w:separator/>
      </w:r>
    </w:p>
  </w:endnote>
  <w:endnote w:type="continuationSeparator" w:id="0">
    <w:p w14:paraId="406C4E7C" w14:textId="77777777" w:rsidR="00676513" w:rsidRDefault="0067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D5F27" w14:textId="77777777" w:rsidR="00DB60C9" w:rsidRPr="001D6490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Pressestelle</w:t>
                          </w:r>
                        </w:p>
                        <w:p w14:paraId="5F72B247" w14:textId="4924741F" w:rsidR="00DB60C9" w:rsidRDefault="00C30B20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 GmbH</w:t>
                          </w:r>
                        </w:p>
                        <w:p w14:paraId="6BEAD53A" w14:textId="7A9172D8" w:rsidR="00E125BE" w:rsidRPr="00C30B20" w:rsidRDefault="005122FC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2B030E4E" w14:textId="5F76FCE3" w:rsidR="00E125BE" w:rsidRPr="00C30B20" w:rsidRDefault="00E125BE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 w:rsidR="005122FC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  <w:p w14:paraId="16879EFC" w14:textId="77777777" w:rsidR="00E125BE" w:rsidRPr="001D6490" w:rsidRDefault="00E125BE" w:rsidP="00154BD3">
                          <w:pPr>
                            <w:rPr>
                              <w:color w:val="444444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EH8swIAALo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" filled="f" stroked="f">
              <v:textbox>
                <w:txbxContent>
                  <w:p w14:paraId="3DBD5F27" w14:textId="77777777" w:rsidR="00DB60C9" w:rsidRPr="001D6490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</w:t>
                    </w:r>
                    <w:proofErr w:type="spellEnd"/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Pressestelle</w:t>
                    </w:r>
                  </w:p>
                  <w:p w14:paraId="5F72B247" w14:textId="4924741F" w:rsidR="00DB60C9" w:rsidRDefault="00C30B20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6BEAD53A" w14:textId="7A9172D8" w:rsidR="00E125BE" w:rsidRPr="00C30B20" w:rsidRDefault="005122FC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2B030E4E" w14:textId="5F76FCE3" w:rsidR="00E125BE" w:rsidRPr="00C30B20" w:rsidRDefault="00E125BE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 w:rsidR="005122FC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  <w:p w14:paraId="16879EFC" w14:textId="77777777" w:rsidR="00E125BE" w:rsidRPr="001D6490" w:rsidRDefault="00E125BE" w:rsidP="00154BD3">
                    <w:pPr>
                      <w:rPr>
                        <w:color w:val="444444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4B1DFA19" w:rsidR="00007D3D" w:rsidRDefault="005122FC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Fax +49 (0) 821/ </w:t>
                          </w:r>
                          <w:r w:rsidR="00007D3D"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589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-Mail</w:t>
                          </w:r>
                          <w:proofErr w:type="spellEnd"/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1/twIAAME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4B1DFA19" w:rsidR="00007D3D" w:rsidRDefault="005122FC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Fax +49 (0) 821/ </w:t>
                    </w:r>
                    <w:r w:rsidR="00007D3D"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589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-Mail</w:t>
                    </w:r>
                    <w:proofErr w:type="spellEnd"/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e-Mail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YiquAIAAME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e-Mail</w:t>
                    </w:r>
                    <w:proofErr w:type="spellEnd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 xml:space="preserve">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D-86866 </w:t>
                          </w: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Mickhausen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SJBuQIAAME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</w:t>
                    </w:r>
                    <w:proofErr w:type="spellEnd"/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 xml:space="preserve">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D-86866 </w:t>
                    </w: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Mickhausen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AA3B1" w14:textId="77777777" w:rsidR="00676513" w:rsidRDefault="00676513">
      <w:r>
        <w:separator/>
      </w:r>
    </w:p>
  </w:footnote>
  <w:footnote w:type="continuationSeparator" w:id="0">
    <w:p w14:paraId="114EF4BA" w14:textId="77777777" w:rsidR="00676513" w:rsidRDefault="00676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8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rbara Kugelmann">
    <w15:presenceInfo w15:providerId="AD" w15:userId="S-1-5-21-1085031214-1770027372-725345543-2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30300"/>
    <w:rsid w:val="00035FD3"/>
    <w:rsid w:val="00044368"/>
    <w:rsid w:val="000445FE"/>
    <w:rsid w:val="00046497"/>
    <w:rsid w:val="0004650A"/>
    <w:rsid w:val="000521DD"/>
    <w:rsid w:val="00070E23"/>
    <w:rsid w:val="00071610"/>
    <w:rsid w:val="000759F5"/>
    <w:rsid w:val="00081122"/>
    <w:rsid w:val="000828EE"/>
    <w:rsid w:val="000917E3"/>
    <w:rsid w:val="000931BF"/>
    <w:rsid w:val="00094824"/>
    <w:rsid w:val="00097E37"/>
    <w:rsid w:val="000A0F95"/>
    <w:rsid w:val="000A5746"/>
    <w:rsid w:val="000B0E4F"/>
    <w:rsid w:val="000B2344"/>
    <w:rsid w:val="000B2C35"/>
    <w:rsid w:val="000B56D5"/>
    <w:rsid w:val="000B5FFF"/>
    <w:rsid w:val="000C1708"/>
    <w:rsid w:val="000C4786"/>
    <w:rsid w:val="000C4CFD"/>
    <w:rsid w:val="000C4F76"/>
    <w:rsid w:val="000C5EA1"/>
    <w:rsid w:val="000C685C"/>
    <w:rsid w:val="000C6D81"/>
    <w:rsid w:val="000D12C6"/>
    <w:rsid w:val="000D593B"/>
    <w:rsid w:val="000D5C67"/>
    <w:rsid w:val="000D623A"/>
    <w:rsid w:val="000E2F0A"/>
    <w:rsid w:val="000E5C00"/>
    <w:rsid w:val="000F00F6"/>
    <w:rsid w:val="000F1E32"/>
    <w:rsid w:val="000F4028"/>
    <w:rsid w:val="000F4F16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75BC"/>
    <w:rsid w:val="00127925"/>
    <w:rsid w:val="00130666"/>
    <w:rsid w:val="00136B60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00E0"/>
    <w:rsid w:val="00163917"/>
    <w:rsid w:val="00164320"/>
    <w:rsid w:val="00164D12"/>
    <w:rsid w:val="0016618E"/>
    <w:rsid w:val="00170127"/>
    <w:rsid w:val="00180F05"/>
    <w:rsid w:val="001828BA"/>
    <w:rsid w:val="00183C51"/>
    <w:rsid w:val="00184758"/>
    <w:rsid w:val="00185078"/>
    <w:rsid w:val="001855BE"/>
    <w:rsid w:val="00186800"/>
    <w:rsid w:val="00187141"/>
    <w:rsid w:val="001903FC"/>
    <w:rsid w:val="00190FDE"/>
    <w:rsid w:val="0019260E"/>
    <w:rsid w:val="00197A7B"/>
    <w:rsid w:val="001A1761"/>
    <w:rsid w:val="001A246B"/>
    <w:rsid w:val="001A2C76"/>
    <w:rsid w:val="001A7E8C"/>
    <w:rsid w:val="001B2397"/>
    <w:rsid w:val="001B3385"/>
    <w:rsid w:val="001B34B7"/>
    <w:rsid w:val="001B5B9A"/>
    <w:rsid w:val="001C23FE"/>
    <w:rsid w:val="001C7448"/>
    <w:rsid w:val="001C79FD"/>
    <w:rsid w:val="001D2984"/>
    <w:rsid w:val="001D3EDE"/>
    <w:rsid w:val="001D6490"/>
    <w:rsid w:val="001D65C3"/>
    <w:rsid w:val="001E34F2"/>
    <w:rsid w:val="001E3FBC"/>
    <w:rsid w:val="001E3FDE"/>
    <w:rsid w:val="001E4662"/>
    <w:rsid w:val="001E4F05"/>
    <w:rsid w:val="001E4FAD"/>
    <w:rsid w:val="001E6AE9"/>
    <w:rsid w:val="001F2750"/>
    <w:rsid w:val="001F3B4E"/>
    <w:rsid w:val="001F4829"/>
    <w:rsid w:val="001F505F"/>
    <w:rsid w:val="001F63C3"/>
    <w:rsid w:val="00200249"/>
    <w:rsid w:val="002024A9"/>
    <w:rsid w:val="00203395"/>
    <w:rsid w:val="00204FEB"/>
    <w:rsid w:val="002066CA"/>
    <w:rsid w:val="002069D5"/>
    <w:rsid w:val="002126FA"/>
    <w:rsid w:val="00212B88"/>
    <w:rsid w:val="00213745"/>
    <w:rsid w:val="0021678B"/>
    <w:rsid w:val="00216BEB"/>
    <w:rsid w:val="00216F0B"/>
    <w:rsid w:val="0022197E"/>
    <w:rsid w:val="0022211A"/>
    <w:rsid w:val="0022298B"/>
    <w:rsid w:val="0022338D"/>
    <w:rsid w:val="0023297C"/>
    <w:rsid w:val="00235FE2"/>
    <w:rsid w:val="00243A07"/>
    <w:rsid w:val="002462D7"/>
    <w:rsid w:val="00250D21"/>
    <w:rsid w:val="00250FEC"/>
    <w:rsid w:val="00252C06"/>
    <w:rsid w:val="00256456"/>
    <w:rsid w:val="002602F3"/>
    <w:rsid w:val="002620A6"/>
    <w:rsid w:val="0026595E"/>
    <w:rsid w:val="00267F00"/>
    <w:rsid w:val="00271853"/>
    <w:rsid w:val="00271B27"/>
    <w:rsid w:val="00277264"/>
    <w:rsid w:val="00277315"/>
    <w:rsid w:val="002805D6"/>
    <w:rsid w:val="00280693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5923"/>
    <w:rsid w:val="002A5D96"/>
    <w:rsid w:val="002B2327"/>
    <w:rsid w:val="002B5D95"/>
    <w:rsid w:val="002B66EA"/>
    <w:rsid w:val="002C1929"/>
    <w:rsid w:val="002C4FB0"/>
    <w:rsid w:val="002C70D1"/>
    <w:rsid w:val="002C780E"/>
    <w:rsid w:val="002D42D4"/>
    <w:rsid w:val="002D4C42"/>
    <w:rsid w:val="002D6A51"/>
    <w:rsid w:val="002E1B37"/>
    <w:rsid w:val="002E3B58"/>
    <w:rsid w:val="002E492A"/>
    <w:rsid w:val="002E671F"/>
    <w:rsid w:val="002E7583"/>
    <w:rsid w:val="002F07BE"/>
    <w:rsid w:val="002F1E17"/>
    <w:rsid w:val="002F22F9"/>
    <w:rsid w:val="002F2EAF"/>
    <w:rsid w:val="002F711E"/>
    <w:rsid w:val="002F7ED9"/>
    <w:rsid w:val="00301981"/>
    <w:rsid w:val="00307D6E"/>
    <w:rsid w:val="003147FC"/>
    <w:rsid w:val="0032093B"/>
    <w:rsid w:val="00325475"/>
    <w:rsid w:val="0032701A"/>
    <w:rsid w:val="00327641"/>
    <w:rsid w:val="00330BEE"/>
    <w:rsid w:val="0033252B"/>
    <w:rsid w:val="00333328"/>
    <w:rsid w:val="003352D9"/>
    <w:rsid w:val="003357CD"/>
    <w:rsid w:val="00336BBC"/>
    <w:rsid w:val="00336C43"/>
    <w:rsid w:val="003401BB"/>
    <w:rsid w:val="00340573"/>
    <w:rsid w:val="003428DC"/>
    <w:rsid w:val="00343D0B"/>
    <w:rsid w:val="0034655F"/>
    <w:rsid w:val="00351503"/>
    <w:rsid w:val="0035586C"/>
    <w:rsid w:val="003561F2"/>
    <w:rsid w:val="003636B7"/>
    <w:rsid w:val="00365109"/>
    <w:rsid w:val="00366196"/>
    <w:rsid w:val="00367B2E"/>
    <w:rsid w:val="0037019D"/>
    <w:rsid w:val="0037067B"/>
    <w:rsid w:val="00372F49"/>
    <w:rsid w:val="003760C5"/>
    <w:rsid w:val="0037744C"/>
    <w:rsid w:val="00382718"/>
    <w:rsid w:val="0038300C"/>
    <w:rsid w:val="003841A5"/>
    <w:rsid w:val="0038556B"/>
    <w:rsid w:val="00387EEA"/>
    <w:rsid w:val="00391468"/>
    <w:rsid w:val="00391580"/>
    <w:rsid w:val="0039370B"/>
    <w:rsid w:val="00395E79"/>
    <w:rsid w:val="00397A42"/>
    <w:rsid w:val="00397D73"/>
    <w:rsid w:val="003A3554"/>
    <w:rsid w:val="003A7549"/>
    <w:rsid w:val="003A767A"/>
    <w:rsid w:val="003B29A8"/>
    <w:rsid w:val="003B2E5A"/>
    <w:rsid w:val="003B53FF"/>
    <w:rsid w:val="003B6928"/>
    <w:rsid w:val="003C096A"/>
    <w:rsid w:val="003C1458"/>
    <w:rsid w:val="003C2A8D"/>
    <w:rsid w:val="003C2EDD"/>
    <w:rsid w:val="003C497F"/>
    <w:rsid w:val="003C4B52"/>
    <w:rsid w:val="003C5A20"/>
    <w:rsid w:val="003C5F2D"/>
    <w:rsid w:val="003C6750"/>
    <w:rsid w:val="003D08A0"/>
    <w:rsid w:val="003D0C64"/>
    <w:rsid w:val="003D2FA2"/>
    <w:rsid w:val="003D45FD"/>
    <w:rsid w:val="003D6402"/>
    <w:rsid w:val="003E18AF"/>
    <w:rsid w:val="003E1AD6"/>
    <w:rsid w:val="003E3582"/>
    <w:rsid w:val="003E5A88"/>
    <w:rsid w:val="003E6231"/>
    <w:rsid w:val="003F0FDF"/>
    <w:rsid w:val="003F20AF"/>
    <w:rsid w:val="003F53E4"/>
    <w:rsid w:val="003F5FE9"/>
    <w:rsid w:val="003F654B"/>
    <w:rsid w:val="003F7A13"/>
    <w:rsid w:val="003F7A90"/>
    <w:rsid w:val="00404079"/>
    <w:rsid w:val="004106F2"/>
    <w:rsid w:val="00413EE2"/>
    <w:rsid w:val="00414BCC"/>
    <w:rsid w:val="004202EC"/>
    <w:rsid w:val="00426955"/>
    <w:rsid w:val="0043067D"/>
    <w:rsid w:val="004358B2"/>
    <w:rsid w:val="00435ED9"/>
    <w:rsid w:val="0043683D"/>
    <w:rsid w:val="004437B3"/>
    <w:rsid w:val="0044562A"/>
    <w:rsid w:val="004479BE"/>
    <w:rsid w:val="00447C7F"/>
    <w:rsid w:val="00450CDA"/>
    <w:rsid w:val="0045222F"/>
    <w:rsid w:val="0046134E"/>
    <w:rsid w:val="00471888"/>
    <w:rsid w:val="00481712"/>
    <w:rsid w:val="00481933"/>
    <w:rsid w:val="00484152"/>
    <w:rsid w:val="004905E6"/>
    <w:rsid w:val="00493846"/>
    <w:rsid w:val="00494B71"/>
    <w:rsid w:val="00497959"/>
    <w:rsid w:val="004A16DD"/>
    <w:rsid w:val="004A2496"/>
    <w:rsid w:val="004A3768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97F"/>
    <w:rsid w:val="004D61DC"/>
    <w:rsid w:val="004D6DD3"/>
    <w:rsid w:val="004E0BEE"/>
    <w:rsid w:val="004E543B"/>
    <w:rsid w:val="004E6A3F"/>
    <w:rsid w:val="004E7343"/>
    <w:rsid w:val="004F6F6D"/>
    <w:rsid w:val="0050072B"/>
    <w:rsid w:val="00502199"/>
    <w:rsid w:val="00502FE8"/>
    <w:rsid w:val="005068ED"/>
    <w:rsid w:val="005122FC"/>
    <w:rsid w:val="00517FAB"/>
    <w:rsid w:val="005243EE"/>
    <w:rsid w:val="00524EE7"/>
    <w:rsid w:val="00525A99"/>
    <w:rsid w:val="005300EF"/>
    <w:rsid w:val="0053216F"/>
    <w:rsid w:val="005321E6"/>
    <w:rsid w:val="00532AFD"/>
    <w:rsid w:val="005339B6"/>
    <w:rsid w:val="00534270"/>
    <w:rsid w:val="005369AE"/>
    <w:rsid w:val="00545253"/>
    <w:rsid w:val="00552A10"/>
    <w:rsid w:val="00554C68"/>
    <w:rsid w:val="00557666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FE2"/>
    <w:rsid w:val="005807D2"/>
    <w:rsid w:val="005807FE"/>
    <w:rsid w:val="00586CA4"/>
    <w:rsid w:val="00586D44"/>
    <w:rsid w:val="00587883"/>
    <w:rsid w:val="005955B6"/>
    <w:rsid w:val="00595B1E"/>
    <w:rsid w:val="005A2C4D"/>
    <w:rsid w:val="005A534A"/>
    <w:rsid w:val="005A748E"/>
    <w:rsid w:val="005B209E"/>
    <w:rsid w:val="005C3AC4"/>
    <w:rsid w:val="005C3F32"/>
    <w:rsid w:val="005C56B7"/>
    <w:rsid w:val="005C7177"/>
    <w:rsid w:val="005D2479"/>
    <w:rsid w:val="005D319D"/>
    <w:rsid w:val="005D39B3"/>
    <w:rsid w:val="005D4A02"/>
    <w:rsid w:val="005D5643"/>
    <w:rsid w:val="005D5818"/>
    <w:rsid w:val="005D786A"/>
    <w:rsid w:val="005E2CC1"/>
    <w:rsid w:val="005E5860"/>
    <w:rsid w:val="005F0AA6"/>
    <w:rsid w:val="005F13F3"/>
    <w:rsid w:val="005F31A3"/>
    <w:rsid w:val="005F3C0D"/>
    <w:rsid w:val="005F6D94"/>
    <w:rsid w:val="00600FDD"/>
    <w:rsid w:val="00602C65"/>
    <w:rsid w:val="00603225"/>
    <w:rsid w:val="00603862"/>
    <w:rsid w:val="00604453"/>
    <w:rsid w:val="00607DBB"/>
    <w:rsid w:val="00612E00"/>
    <w:rsid w:val="00617325"/>
    <w:rsid w:val="006176FE"/>
    <w:rsid w:val="00625234"/>
    <w:rsid w:val="00625AB1"/>
    <w:rsid w:val="00627B7C"/>
    <w:rsid w:val="00633A6D"/>
    <w:rsid w:val="00634B45"/>
    <w:rsid w:val="006355F6"/>
    <w:rsid w:val="0063594C"/>
    <w:rsid w:val="00635F68"/>
    <w:rsid w:val="0064058D"/>
    <w:rsid w:val="0064222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2F9A"/>
    <w:rsid w:val="006679E6"/>
    <w:rsid w:val="00667CC0"/>
    <w:rsid w:val="00670983"/>
    <w:rsid w:val="0067280E"/>
    <w:rsid w:val="0067372A"/>
    <w:rsid w:val="00676513"/>
    <w:rsid w:val="00676BF3"/>
    <w:rsid w:val="00680501"/>
    <w:rsid w:val="0068172D"/>
    <w:rsid w:val="006818CA"/>
    <w:rsid w:val="00682104"/>
    <w:rsid w:val="006832B1"/>
    <w:rsid w:val="0068339E"/>
    <w:rsid w:val="0069128A"/>
    <w:rsid w:val="006949C9"/>
    <w:rsid w:val="00694FD6"/>
    <w:rsid w:val="00695B1F"/>
    <w:rsid w:val="006A06F2"/>
    <w:rsid w:val="006A52C0"/>
    <w:rsid w:val="006A710D"/>
    <w:rsid w:val="006A7848"/>
    <w:rsid w:val="006A7B69"/>
    <w:rsid w:val="006B1F69"/>
    <w:rsid w:val="006B2F8C"/>
    <w:rsid w:val="006B3199"/>
    <w:rsid w:val="006B34CB"/>
    <w:rsid w:val="006B7A13"/>
    <w:rsid w:val="006C0D28"/>
    <w:rsid w:val="006C247C"/>
    <w:rsid w:val="006C2FE5"/>
    <w:rsid w:val="006C58D3"/>
    <w:rsid w:val="006D37CD"/>
    <w:rsid w:val="006D4906"/>
    <w:rsid w:val="006D58CF"/>
    <w:rsid w:val="006D6F02"/>
    <w:rsid w:val="006E0799"/>
    <w:rsid w:val="006F3123"/>
    <w:rsid w:val="006F47F6"/>
    <w:rsid w:val="006F5A6A"/>
    <w:rsid w:val="00700CEC"/>
    <w:rsid w:val="00705743"/>
    <w:rsid w:val="00705AE4"/>
    <w:rsid w:val="0071179A"/>
    <w:rsid w:val="00712462"/>
    <w:rsid w:val="0071515C"/>
    <w:rsid w:val="00716940"/>
    <w:rsid w:val="00717056"/>
    <w:rsid w:val="00720127"/>
    <w:rsid w:val="00721338"/>
    <w:rsid w:val="007223EA"/>
    <w:rsid w:val="00725A35"/>
    <w:rsid w:val="00727D20"/>
    <w:rsid w:val="00731388"/>
    <w:rsid w:val="00734092"/>
    <w:rsid w:val="007340C8"/>
    <w:rsid w:val="00741D9B"/>
    <w:rsid w:val="0074333A"/>
    <w:rsid w:val="0074580E"/>
    <w:rsid w:val="00745814"/>
    <w:rsid w:val="0075376E"/>
    <w:rsid w:val="00755B3F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2768"/>
    <w:rsid w:val="007828F0"/>
    <w:rsid w:val="00784377"/>
    <w:rsid w:val="00791365"/>
    <w:rsid w:val="00795F54"/>
    <w:rsid w:val="0079752F"/>
    <w:rsid w:val="007A07A9"/>
    <w:rsid w:val="007A350A"/>
    <w:rsid w:val="007B017B"/>
    <w:rsid w:val="007B08AD"/>
    <w:rsid w:val="007B21B2"/>
    <w:rsid w:val="007B4485"/>
    <w:rsid w:val="007B4BDE"/>
    <w:rsid w:val="007B4E1E"/>
    <w:rsid w:val="007B542A"/>
    <w:rsid w:val="007C0E59"/>
    <w:rsid w:val="007C420A"/>
    <w:rsid w:val="007C7475"/>
    <w:rsid w:val="007C7D45"/>
    <w:rsid w:val="007D3CB2"/>
    <w:rsid w:val="007D6114"/>
    <w:rsid w:val="007D6206"/>
    <w:rsid w:val="007E0290"/>
    <w:rsid w:val="007F22C4"/>
    <w:rsid w:val="007F45FD"/>
    <w:rsid w:val="007F6442"/>
    <w:rsid w:val="007F7944"/>
    <w:rsid w:val="00803585"/>
    <w:rsid w:val="0080439C"/>
    <w:rsid w:val="00810D32"/>
    <w:rsid w:val="008139CF"/>
    <w:rsid w:val="00814262"/>
    <w:rsid w:val="008234E8"/>
    <w:rsid w:val="00831866"/>
    <w:rsid w:val="008326FB"/>
    <w:rsid w:val="00835A61"/>
    <w:rsid w:val="008366F4"/>
    <w:rsid w:val="00840FBF"/>
    <w:rsid w:val="00841046"/>
    <w:rsid w:val="00842620"/>
    <w:rsid w:val="008427B3"/>
    <w:rsid w:val="0084294B"/>
    <w:rsid w:val="008512E9"/>
    <w:rsid w:val="00852A40"/>
    <w:rsid w:val="008534FF"/>
    <w:rsid w:val="00856B53"/>
    <w:rsid w:val="00856C3F"/>
    <w:rsid w:val="0085772A"/>
    <w:rsid w:val="00860B7E"/>
    <w:rsid w:val="00860C52"/>
    <w:rsid w:val="008679F0"/>
    <w:rsid w:val="00873AC5"/>
    <w:rsid w:val="00884997"/>
    <w:rsid w:val="00886044"/>
    <w:rsid w:val="00890FF9"/>
    <w:rsid w:val="00892C43"/>
    <w:rsid w:val="00895C1D"/>
    <w:rsid w:val="008A639E"/>
    <w:rsid w:val="008B03FF"/>
    <w:rsid w:val="008C0499"/>
    <w:rsid w:val="008C076B"/>
    <w:rsid w:val="008C41A1"/>
    <w:rsid w:val="008C5510"/>
    <w:rsid w:val="008C5EA4"/>
    <w:rsid w:val="008D1187"/>
    <w:rsid w:val="008D6D39"/>
    <w:rsid w:val="008F00BD"/>
    <w:rsid w:val="008F100A"/>
    <w:rsid w:val="008F193F"/>
    <w:rsid w:val="008F2331"/>
    <w:rsid w:val="008F2F3A"/>
    <w:rsid w:val="008F4BA9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363"/>
    <w:rsid w:val="00920F54"/>
    <w:rsid w:val="00924F57"/>
    <w:rsid w:val="00926B9E"/>
    <w:rsid w:val="009359AE"/>
    <w:rsid w:val="00935AE7"/>
    <w:rsid w:val="00936B88"/>
    <w:rsid w:val="00944A63"/>
    <w:rsid w:val="00947303"/>
    <w:rsid w:val="00953EA1"/>
    <w:rsid w:val="00956899"/>
    <w:rsid w:val="0096071D"/>
    <w:rsid w:val="00961110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83656"/>
    <w:rsid w:val="009841A5"/>
    <w:rsid w:val="0098486C"/>
    <w:rsid w:val="00984B93"/>
    <w:rsid w:val="0098581E"/>
    <w:rsid w:val="0098684D"/>
    <w:rsid w:val="00990DC7"/>
    <w:rsid w:val="0099274A"/>
    <w:rsid w:val="00996839"/>
    <w:rsid w:val="00997356"/>
    <w:rsid w:val="00997D0E"/>
    <w:rsid w:val="00997EEA"/>
    <w:rsid w:val="009A121A"/>
    <w:rsid w:val="009A374F"/>
    <w:rsid w:val="009A4D7A"/>
    <w:rsid w:val="009B19FD"/>
    <w:rsid w:val="009B6B39"/>
    <w:rsid w:val="009C32CC"/>
    <w:rsid w:val="009D09C3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9F79FF"/>
    <w:rsid w:val="00A01286"/>
    <w:rsid w:val="00A03412"/>
    <w:rsid w:val="00A03D80"/>
    <w:rsid w:val="00A03E8A"/>
    <w:rsid w:val="00A04897"/>
    <w:rsid w:val="00A1370A"/>
    <w:rsid w:val="00A13E53"/>
    <w:rsid w:val="00A21FD8"/>
    <w:rsid w:val="00A255B8"/>
    <w:rsid w:val="00A349EE"/>
    <w:rsid w:val="00A35B76"/>
    <w:rsid w:val="00A36095"/>
    <w:rsid w:val="00A37D7C"/>
    <w:rsid w:val="00A4268D"/>
    <w:rsid w:val="00A4337C"/>
    <w:rsid w:val="00A436CE"/>
    <w:rsid w:val="00A448C9"/>
    <w:rsid w:val="00A44BB3"/>
    <w:rsid w:val="00A45DCE"/>
    <w:rsid w:val="00A468F4"/>
    <w:rsid w:val="00A53B64"/>
    <w:rsid w:val="00A54FE9"/>
    <w:rsid w:val="00A5531B"/>
    <w:rsid w:val="00A5538F"/>
    <w:rsid w:val="00A56F9E"/>
    <w:rsid w:val="00A57099"/>
    <w:rsid w:val="00A61E4C"/>
    <w:rsid w:val="00A62858"/>
    <w:rsid w:val="00A62C7F"/>
    <w:rsid w:val="00A67879"/>
    <w:rsid w:val="00A71147"/>
    <w:rsid w:val="00A71A6D"/>
    <w:rsid w:val="00A74083"/>
    <w:rsid w:val="00A770AF"/>
    <w:rsid w:val="00A813C3"/>
    <w:rsid w:val="00A87B50"/>
    <w:rsid w:val="00A910E5"/>
    <w:rsid w:val="00A9299B"/>
    <w:rsid w:val="00A9785D"/>
    <w:rsid w:val="00AA003E"/>
    <w:rsid w:val="00AA0B6C"/>
    <w:rsid w:val="00AA2668"/>
    <w:rsid w:val="00AA4059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C141C"/>
    <w:rsid w:val="00AC1EB3"/>
    <w:rsid w:val="00AC29E4"/>
    <w:rsid w:val="00AC33E3"/>
    <w:rsid w:val="00AC3EA3"/>
    <w:rsid w:val="00AC5325"/>
    <w:rsid w:val="00AC57F9"/>
    <w:rsid w:val="00AC7F54"/>
    <w:rsid w:val="00AD0E40"/>
    <w:rsid w:val="00AD1A4D"/>
    <w:rsid w:val="00AD6B7D"/>
    <w:rsid w:val="00AE0361"/>
    <w:rsid w:val="00AE0435"/>
    <w:rsid w:val="00AE420F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3871"/>
    <w:rsid w:val="00B2404F"/>
    <w:rsid w:val="00B3096E"/>
    <w:rsid w:val="00B34EA4"/>
    <w:rsid w:val="00B501E4"/>
    <w:rsid w:val="00B50EC7"/>
    <w:rsid w:val="00B515D3"/>
    <w:rsid w:val="00B51AAB"/>
    <w:rsid w:val="00B53E35"/>
    <w:rsid w:val="00B54104"/>
    <w:rsid w:val="00B55166"/>
    <w:rsid w:val="00B61F37"/>
    <w:rsid w:val="00B65714"/>
    <w:rsid w:val="00B67373"/>
    <w:rsid w:val="00B72EA5"/>
    <w:rsid w:val="00B75C0E"/>
    <w:rsid w:val="00B81DD2"/>
    <w:rsid w:val="00B83528"/>
    <w:rsid w:val="00B872F6"/>
    <w:rsid w:val="00B90E41"/>
    <w:rsid w:val="00B91D31"/>
    <w:rsid w:val="00B927AB"/>
    <w:rsid w:val="00B94827"/>
    <w:rsid w:val="00BA1426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C0241"/>
    <w:rsid w:val="00BC3A3D"/>
    <w:rsid w:val="00BC6738"/>
    <w:rsid w:val="00BD03FD"/>
    <w:rsid w:val="00BD1C8E"/>
    <w:rsid w:val="00BD42DB"/>
    <w:rsid w:val="00BD457D"/>
    <w:rsid w:val="00BD522A"/>
    <w:rsid w:val="00BE0246"/>
    <w:rsid w:val="00BE02F5"/>
    <w:rsid w:val="00BE3F31"/>
    <w:rsid w:val="00BE5776"/>
    <w:rsid w:val="00BE5DA5"/>
    <w:rsid w:val="00BE61B2"/>
    <w:rsid w:val="00BE6366"/>
    <w:rsid w:val="00BE6FE3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4DE6"/>
    <w:rsid w:val="00C30B20"/>
    <w:rsid w:val="00C3101D"/>
    <w:rsid w:val="00C34E99"/>
    <w:rsid w:val="00C35170"/>
    <w:rsid w:val="00C36C83"/>
    <w:rsid w:val="00C3715C"/>
    <w:rsid w:val="00C45977"/>
    <w:rsid w:val="00C47C65"/>
    <w:rsid w:val="00C55159"/>
    <w:rsid w:val="00C56199"/>
    <w:rsid w:val="00C66428"/>
    <w:rsid w:val="00C71264"/>
    <w:rsid w:val="00C71923"/>
    <w:rsid w:val="00C72AD1"/>
    <w:rsid w:val="00C73425"/>
    <w:rsid w:val="00C77B8B"/>
    <w:rsid w:val="00C82F8E"/>
    <w:rsid w:val="00C83176"/>
    <w:rsid w:val="00C83779"/>
    <w:rsid w:val="00C856A7"/>
    <w:rsid w:val="00C86528"/>
    <w:rsid w:val="00C93052"/>
    <w:rsid w:val="00C931E4"/>
    <w:rsid w:val="00C93E1D"/>
    <w:rsid w:val="00C9688B"/>
    <w:rsid w:val="00CA0256"/>
    <w:rsid w:val="00CA4B7D"/>
    <w:rsid w:val="00CA6656"/>
    <w:rsid w:val="00CA6CF6"/>
    <w:rsid w:val="00CA77CB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D07C0"/>
    <w:rsid w:val="00CD1316"/>
    <w:rsid w:val="00CD4B5F"/>
    <w:rsid w:val="00CD61F5"/>
    <w:rsid w:val="00CE0704"/>
    <w:rsid w:val="00CE08F3"/>
    <w:rsid w:val="00CE0BD7"/>
    <w:rsid w:val="00CE4D8D"/>
    <w:rsid w:val="00CE67FF"/>
    <w:rsid w:val="00CF015E"/>
    <w:rsid w:val="00CF1125"/>
    <w:rsid w:val="00CF1247"/>
    <w:rsid w:val="00CF16D9"/>
    <w:rsid w:val="00CF3183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205D8"/>
    <w:rsid w:val="00D215FB"/>
    <w:rsid w:val="00D2270E"/>
    <w:rsid w:val="00D309C5"/>
    <w:rsid w:val="00D3247F"/>
    <w:rsid w:val="00D32C6C"/>
    <w:rsid w:val="00D339E3"/>
    <w:rsid w:val="00D369C1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7C83"/>
    <w:rsid w:val="00D70007"/>
    <w:rsid w:val="00D706AA"/>
    <w:rsid w:val="00D755B3"/>
    <w:rsid w:val="00D75F1F"/>
    <w:rsid w:val="00D77E57"/>
    <w:rsid w:val="00D81C0C"/>
    <w:rsid w:val="00D8259F"/>
    <w:rsid w:val="00D835A9"/>
    <w:rsid w:val="00D84D7C"/>
    <w:rsid w:val="00D87DF7"/>
    <w:rsid w:val="00D9013B"/>
    <w:rsid w:val="00D9766E"/>
    <w:rsid w:val="00D97A32"/>
    <w:rsid w:val="00DA1352"/>
    <w:rsid w:val="00DA3B8E"/>
    <w:rsid w:val="00DA416D"/>
    <w:rsid w:val="00DB248B"/>
    <w:rsid w:val="00DB60C9"/>
    <w:rsid w:val="00DB7A62"/>
    <w:rsid w:val="00DC03A0"/>
    <w:rsid w:val="00DC3A69"/>
    <w:rsid w:val="00DC6FF1"/>
    <w:rsid w:val="00DD328A"/>
    <w:rsid w:val="00DD6178"/>
    <w:rsid w:val="00DE52A0"/>
    <w:rsid w:val="00DE530B"/>
    <w:rsid w:val="00DE75E0"/>
    <w:rsid w:val="00DE7940"/>
    <w:rsid w:val="00DF24B3"/>
    <w:rsid w:val="00DF7910"/>
    <w:rsid w:val="00E0069E"/>
    <w:rsid w:val="00E01A28"/>
    <w:rsid w:val="00E02640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4E81"/>
    <w:rsid w:val="00E41331"/>
    <w:rsid w:val="00E513C5"/>
    <w:rsid w:val="00E52087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4ED4"/>
    <w:rsid w:val="00E80C7B"/>
    <w:rsid w:val="00E82745"/>
    <w:rsid w:val="00E8460C"/>
    <w:rsid w:val="00E911DA"/>
    <w:rsid w:val="00E92F33"/>
    <w:rsid w:val="00E96849"/>
    <w:rsid w:val="00E96DA7"/>
    <w:rsid w:val="00EA3302"/>
    <w:rsid w:val="00EB142C"/>
    <w:rsid w:val="00EB2DE0"/>
    <w:rsid w:val="00EC6644"/>
    <w:rsid w:val="00EC6EA7"/>
    <w:rsid w:val="00ED09B4"/>
    <w:rsid w:val="00ED173B"/>
    <w:rsid w:val="00ED3BC2"/>
    <w:rsid w:val="00ED4CEC"/>
    <w:rsid w:val="00ED543B"/>
    <w:rsid w:val="00ED75EC"/>
    <w:rsid w:val="00EE2B4E"/>
    <w:rsid w:val="00EE691F"/>
    <w:rsid w:val="00EE7395"/>
    <w:rsid w:val="00EF2A38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17F28"/>
    <w:rsid w:val="00F233F5"/>
    <w:rsid w:val="00F23AFA"/>
    <w:rsid w:val="00F26A70"/>
    <w:rsid w:val="00F3792D"/>
    <w:rsid w:val="00F4000F"/>
    <w:rsid w:val="00F418A5"/>
    <w:rsid w:val="00F44DA1"/>
    <w:rsid w:val="00F47BB2"/>
    <w:rsid w:val="00F47C9F"/>
    <w:rsid w:val="00F50C39"/>
    <w:rsid w:val="00F534A2"/>
    <w:rsid w:val="00F60404"/>
    <w:rsid w:val="00F60542"/>
    <w:rsid w:val="00F60579"/>
    <w:rsid w:val="00F61342"/>
    <w:rsid w:val="00F64368"/>
    <w:rsid w:val="00F65E8F"/>
    <w:rsid w:val="00F673A2"/>
    <w:rsid w:val="00F7091D"/>
    <w:rsid w:val="00F71A92"/>
    <w:rsid w:val="00F7239F"/>
    <w:rsid w:val="00F74C87"/>
    <w:rsid w:val="00F76215"/>
    <w:rsid w:val="00F772FC"/>
    <w:rsid w:val="00F83BD6"/>
    <w:rsid w:val="00F85A99"/>
    <w:rsid w:val="00F85B38"/>
    <w:rsid w:val="00F94004"/>
    <w:rsid w:val="00FA1C61"/>
    <w:rsid w:val="00FA20C7"/>
    <w:rsid w:val="00FA25E5"/>
    <w:rsid w:val="00FA39C9"/>
    <w:rsid w:val="00FA6D90"/>
    <w:rsid w:val="00FB1905"/>
    <w:rsid w:val="00FB36BA"/>
    <w:rsid w:val="00FB5905"/>
    <w:rsid w:val="00FC0691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oekofen.de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oekofen.de/de/pelletakademie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s://www.oekofen.com/de-de/akademie-schornsteinfeger/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8421F-795C-4B99-B43E-63F4CDF9C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572</Words>
  <Characters>4276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2020-12-09T09:50:00Z</dcterms:created>
  <dcterms:modified xsi:type="dcterms:W3CDTF">2020-12-09T10:17:00Z</dcterms:modified>
</cp:coreProperties>
</file>